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5CED7470"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D2020B">
        <w:rPr>
          <w:rFonts w:ascii="Trebuchet MS" w:hAnsi="Trebuchet MS"/>
          <w:b/>
          <w:bCs/>
          <w:sz w:val="22"/>
          <w:szCs w:val="22"/>
          <w:lang w:eastAsia="en-US"/>
        </w:rPr>
        <w:t>ODONTOLOGINIŲ RANKINIŲ INSTRUMENTŲ</w:t>
      </w:r>
      <w:r w:rsidR="008F55EF" w:rsidRPr="008F55EF">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2AD67739"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45AE6077"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lastRenderedPageBreak/>
        <w:t>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BA7835">
        <w:rPr>
          <w:rFonts w:ascii="Trebuchet MS" w:hAnsi="Trebuchet MS" w:cs="Times New Roman"/>
          <w:bCs/>
          <w:sz w:val="22"/>
          <w:szCs w:val="22"/>
        </w:rPr>
        <w:t>su</w:t>
      </w:r>
      <w:r w:rsidR="00BA7835" w:rsidRPr="002C485B">
        <w:rPr>
          <w:rFonts w:ascii="Trebuchet MS" w:hAnsi="Trebuchet MS" w:cs="Times New Roman"/>
          <w:bCs/>
          <w:sz w:val="22"/>
          <w:szCs w:val="22"/>
        </w:rPr>
        <w:t xml:space="preserve"> </w:t>
      </w:r>
      <w:r w:rsidRPr="002C485B">
        <w:rPr>
          <w:rFonts w:ascii="Trebuchet MS" w:hAnsi="Trebuchet MS" w:cs="Times New Roman"/>
          <w:bCs/>
          <w:sz w:val="22"/>
          <w:szCs w:val="22"/>
        </w:rPr>
        <w:t>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5FF12C27" w14:textId="3E0BBE0A"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26C9CEB"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išlaidos.</w:t>
      </w:r>
    </w:p>
    <w:tbl>
      <w:tblPr>
        <w:tblStyle w:val="TableGrid5"/>
        <w:tblW w:w="13604" w:type="dxa"/>
        <w:tblInd w:w="-1" w:type="dxa"/>
        <w:tblLook w:val="04A0" w:firstRow="1" w:lastRow="0" w:firstColumn="1" w:lastColumn="0" w:noHBand="0" w:noVBand="1"/>
      </w:tblPr>
      <w:tblGrid>
        <w:gridCol w:w="1071"/>
        <w:gridCol w:w="4737"/>
        <w:gridCol w:w="1957"/>
        <w:gridCol w:w="1729"/>
        <w:gridCol w:w="1842"/>
        <w:gridCol w:w="2268"/>
      </w:tblGrid>
      <w:tr w:rsidR="004A699D" w:rsidRPr="00B40F14" w14:paraId="28191C91" w14:textId="77777777" w:rsidTr="003E3A93">
        <w:trPr>
          <w:trHeight w:val="1278"/>
        </w:trPr>
        <w:tc>
          <w:tcPr>
            <w:tcW w:w="1071" w:type="dxa"/>
            <w:shd w:val="clear" w:color="auto" w:fill="D9E2F3" w:themeFill="accent1" w:themeFillTint="33"/>
            <w:vAlign w:val="center"/>
          </w:tcPr>
          <w:p w14:paraId="31802811" w14:textId="7A204ED4" w:rsidR="004A699D" w:rsidRPr="00B40F14" w:rsidRDefault="003E3A93" w:rsidP="00810085">
            <w:pPr>
              <w:pStyle w:val="ListParagraph"/>
              <w:ind w:left="0"/>
              <w:jc w:val="center"/>
              <w:rPr>
                <w:rFonts w:ascii="Trebuchet MS" w:hAnsi="Trebuchet MS"/>
                <w:iCs/>
                <w:sz w:val="22"/>
              </w:rPr>
            </w:pPr>
            <w:r>
              <w:rPr>
                <w:rFonts w:ascii="Trebuchet MS" w:eastAsia="SimSun" w:hAnsi="Trebuchet MS" w:cs="Trebuchet MS"/>
                <w:b/>
                <w:bCs/>
                <w:kern w:val="1"/>
                <w:sz w:val="22"/>
                <w:lang w:eastAsia="zh-CN" w:bidi="hi-IN"/>
              </w:rPr>
              <w:t>Eil.</w:t>
            </w:r>
            <w:r w:rsidR="004A699D" w:rsidRPr="00B40F14">
              <w:rPr>
                <w:rFonts w:ascii="Trebuchet MS" w:eastAsia="SimSun" w:hAnsi="Trebuchet MS" w:cs="Trebuchet MS"/>
                <w:b/>
                <w:bCs/>
                <w:kern w:val="1"/>
                <w:sz w:val="22"/>
                <w:lang w:eastAsia="zh-CN" w:bidi="hi-IN"/>
              </w:rPr>
              <w:t xml:space="preserve"> Nr.</w:t>
            </w:r>
          </w:p>
        </w:tc>
        <w:tc>
          <w:tcPr>
            <w:tcW w:w="4737" w:type="dxa"/>
            <w:shd w:val="clear" w:color="auto" w:fill="D9E2F3" w:themeFill="accent1" w:themeFillTint="33"/>
            <w:vAlign w:val="center"/>
          </w:tcPr>
          <w:p w14:paraId="1C8DD118" w14:textId="77777777" w:rsidR="004A699D" w:rsidRPr="00B40F14" w:rsidRDefault="004A699D" w:rsidP="00810085">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Prekės pavadinimas</w:t>
            </w:r>
          </w:p>
        </w:tc>
        <w:tc>
          <w:tcPr>
            <w:tcW w:w="1957" w:type="dxa"/>
            <w:shd w:val="clear" w:color="auto" w:fill="D9E2F3" w:themeFill="accent1" w:themeFillTint="33"/>
            <w:vAlign w:val="center"/>
          </w:tcPr>
          <w:p w14:paraId="079B530C" w14:textId="77777777" w:rsidR="004A699D" w:rsidRPr="00B40F14" w:rsidRDefault="004A699D" w:rsidP="00810085">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eastAsia="SimSun" w:hAnsi="Trebuchet MS" w:cs="Trebuchet MS"/>
                <w:b/>
                <w:bCs/>
                <w:kern w:val="1"/>
                <w:sz w:val="22"/>
                <w:szCs w:val="22"/>
                <w:lang w:eastAsia="zh-CN" w:bidi="hi-IN"/>
              </w:rPr>
              <w:t>Mato vnt.</w:t>
            </w:r>
          </w:p>
        </w:tc>
        <w:tc>
          <w:tcPr>
            <w:tcW w:w="1729" w:type="dxa"/>
            <w:shd w:val="clear" w:color="auto" w:fill="D9E2F3" w:themeFill="accent1" w:themeFillTint="33"/>
            <w:vAlign w:val="center"/>
          </w:tcPr>
          <w:p w14:paraId="6CCDB837" w14:textId="62B3D7BD" w:rsidR="004A699D" w:rsidRPr="00B40F14" w:rsidRDefault="004A699D" w:rsidP="00810085">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hAnsi="Trebuchet MS" w:cs="Calibri"/>
                <w:b/>
                <w:bCs/>
                <w:color w:val="000000"/>
                <w:sz w:val="22"/>
                <w:szCs w:val="22"/>
              </w:rPr>
              <w:t xml:space="preserve">Planuojamas pirkti </w:t>
            </w:r>
            <w:r w:rsidR="003E3A93">
              <w:rPr>
                <w:rFonts w:ascii="Trebuchet MS" w:hAnsi="Trebuchet MS" w:cs="Calibri"/>
                <w:b/>
                <w:bCs/>
                <w:color w:val="000000"/>
                <w:sz w:val="22"/>
                <w:szCs w:val="22"/>
              </w:rPr>
              <w:t>preliminarus</w:t>
            </w:r>
            <w:r>
              <w:rPr>
                <w:rFonts w:ascii="Trebuchet MS" w:hAnsi="Trebuchet MS" w:cs="Calibri"/>
                <w:b/>
                <w:bCs/>
                <w:color w:val="000000"/>
                <w:sz w:val="22"/>
                <w:szCs w:val="22"/>
              </w:rPr>
              <w:t xml:space="preserve"> </w:t>
            </w:r>
            <w:r w:rsidRPr="00B40F14">
              <w:rPr>
                <w:rFonts w:ascii="Trebuchet MS" w:hAnsi="Trebuchet MS" w:cs="Calibri"/>
                <w:b/>
                <w:bCs/>
                <w:color w:val="000000"/>
                <w:sz w:val="22"/>
                <w:szCs w:val="22"/>
              </w:rPr>
              <w:t>kiekis</w:t>
            </w:r>
            <w:r w:rsidR="000D6B35">
              <w:rPr>
                <w:rFonts w:ascii="Trebuchet MS" w:hAnsi="Trebuchet MS" w:cs="Calibri"/>
                <w:b/>
                <w:bCs/>
                <w:color w:val="000000"/>
                <w:sz w:val="22"/>
                <w:szCs w:val="22"/>
              </w:rPr>
              <w:t>*</w:t>
            </w:r>
            <w:r w:rsidRPr="00B40F14">
              <w:rPr>
                <w:rFonts w:ascii="Trebuchet MS" w:eastAsia="SimSun" w:hAnsi="Trebuchet MS" w:cs="Trebuchet MS"/>
                <w:b/>
                <w:bCs/>
                <w:kern w:val="1"/>
                <w:sz w:val="22"/>
                <w:szCs w:val="22"/>
                <w:lang w:eastAsia="zh-CN" w:bidi="hi-IN"/>
              </w:rPr>
              <w:t xml:space="preserve">, </w:t>
            </w:r>
            <w:r w:rsidR="003970CF">
              <w:rPr>
                <w:rFonts w:ascii="Trebuchet MS" w:eastAsia="SimSun" w:hAnsi="Trebuchet MS" w:cs="Trebuchet MS"/>
                <w:b/>
                <w:bCs/>
                <w:kern w:val="1"/>
                <w:sz w:val="22"/>
                <w:szCs w:val="22"/>
                <w:lang w:eastAsia="zh-CN" w:bidi="hi-IN"/>
              </w:rPr>
              <w:t xml:space="preserve">mato </w:t>
            </w:r>
            <w:r w:rsidRPr="00B40F14">
              <w:rPr>
                <w:rFonts w:ascii="Trebuchet MS" w:eastAsia="SimSun" w:hAnsi="Trebuchet MS" w:cs="Trebuchet MS"/>
                <w:b/>
                <w:bCs/>
                <w:kern w:val="1"/>
                <w:sz w:val="22"/>
                <w:szCs w:val="22"/>
                <w:lang w:eastAsia="zh-CN" w:bidi="hi-IN"/>
              </w:rPr>
              <w:t>vnt.</w:t>
            </w:r>
          </w:p>
        </w:tc>
        <w:tc>
          <w:tcPr>
            <w:tcW w:w="1842" w:type="dxa"/>
            <w:shd w:val="clear" w:color="auto" w:fill="D9E2F3" w:themeFill="accent1" w:themeFillTint="33"/>
            <w:vAlign w:val="center"/>
          </w:tcPr>
          <w:p w14:paraId="2B211369" w14:textId="4A1DB2B2" w:rsidR="004A699D" w:rsidRPr="00B40F14" w:rsidRDefault="004A699D" w:rsidP="00810085">
            <w:pPr>
              <w:pStyle w:val="ListParagraph"/>
              <w:ind w:left="0"/>
              <w:jc w:val="center"/>
              <w:rPr>
                <w:rFonts w:ascii="Trebuchet MS" w:hAnsi="Trebuchet MS"/>
                <w:iCs/>
                <w:sz w:val="22"/>
              </w:rPr>
            </w:pPr>
            <w:r w:rsidRPr="00B40F14">
              <w:rPr>
                <w:rFonts w:ascii="Trebuchet MS" w:eastAsia="SimSun" w:hAnsi="Trebuchet MS" w:cs="Trebuchet MS"/>
                <w:b/>
                <w:bCs/>
                <w:kern w:val="1"/>
                <w:sz w:val="22"/>
                <w:lang w:eastAsia="zh-CN" w:bidi="hi-IN"/>
              </w:rPr>
              <w:t>Mato vnt. kaina</w:t>
            </w:r>
            <w:r>
              <w:rPr>
                <w:rFonts w:ascii="Trebuchet MS" w:eastAsia="SimSun" w:hAnsi="Trebuchet MS" w:cs="Trebuchet MS"/>
                <w:b/>
                <w:bCs/>
                <w:kern w:val="1"/>
                <w:sz w:val="22"/>
                <w:lang w:eastAsia="zh-CN" w:bidi="hi-IN"/>
              </w:rPr>
              <w:t>,</w:t>
            </w:r>
            <w:r w:rsidRPr="00B40F14">
              <w:rPr>
                <w:rFonts w:ascii="Trebuchet MS" w:eastAsia="SimSun" w:hAnsi="Trebuchet MS" w:cs="Trebuchet MS"/>
                <w:b/>
                <w:bCs/>
                <w:kern w:val="1"/>
                <w:sz w:val="22"/>
                <w:lang w:eastAsia="zh-CN" w:bidi="hi-IN"/>
              </w:rPr>
              <w:t xml:space="preserve"> Eur be PVM</w:t>
            </w:r>
            <w:r w:rsidR="00F329E4">
              <w:rPr>
                <w:rFonts w:ascii="Trebuchet MS" w:eastAsia="SimSun" w:hAnsi="Trebuchet MS" w:cs="Trebuchet MS"/>
                <w:b/>
                <w:bCs/>
                <w:kern w:val="1"/>
                <w:sz w:val="22"/>
                <w:lang w:eastAsia="zh-CN" w:bidi="hi-IN"/>
              </w:rPr>
              <w:t>**</w:t>
            </w:r>
          </w:p>
        </w:tc>
        <w:tc>
          <w:tcPr>
            <w:tcW w:w="2268" w:type="dxa"/>
            <w:shd w:val="clear" w:color="auto" w:fill="D9E2F3" w:themeFill="accent1" w:themeFillTint="33"/>
            <w:vAlign w:val="center"/>
          </w:tcPr>
          <w:p w14:paraId="2EF27FAF" w14:textId="77777777" w:rsidR="004A699D" w:rsidRPr="00B40F14" w:rsidRDefault="004A699D" w:rsidP="00810085">
            <w:pPr>
              <w:pStyle w:val="ListParagraph"/>
              <w:ind w:left="0"/>
              <w:jc w:val="center"/>
              <w:rPr>
                <w:rFonts w:ascii="Trebuchet MS" w:hAnsi="Trebuchet MS"/>
                <w:iCs/>
                <w:sz w:val="22"/>
              </w:rPr>
            </w:pPr>
            <w:r w:rsidRPr="000B774F">
              <w:rPr>
                <w:rFonts w:ascii="Trebuchet MS" w:eastAsia="SimSun" w:hAnsi="Trebuchet MS" w:cs="Arial"/>
                <w:b/>
                <w:kern w:val="1"/>
                <w:sz w:val="22"/>
                <w:lang w:eastAsia="zh-CN" w:bidi="hi-IN"/>
              </w:rPr>
              <w:t>Viso kiekio kaina, Eur be PVM</w:t>
            </w:r>
          </w:p>
        </w:tc>
      </w:tr>
      <w:tr w:rsidR="004A699D" w:rsidRPr="00B40F14" w14:paraId="75F89FD5" w14:textId="77777777" w:rsidTr="003E3A93">
        <w:trPr>
          <w:trHeight w:val="300"/>
        </w:trPr>
        <w:tc>
          <w:tcPr>
            <w:tcW w:w="1071" w:type="dxa"/>
          </w:tcPr>
          <w:p w14:paraId="66699ECC" w14:textId="77777777" w:rsidR="004A699D" w:rsidRPr="00B40F14" w:rsidRDefault="004A699D" w:rsidP="00810085">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1</w:t>
            </w:r>
          </w:p>
        </w:tc>
        <w:tc>
          <w:tcPr>
            <w:tcW w:w="4737" w:type="dxa"/>
          </w:tcPr>
          <w:p w14:paraId="7CFDD3D1" w14:textId="77777777" w:rsidR="004A699D" w:rsidRPr="00B40F14" w:rsidRDefault="004A699D" w:rsidP="00810085">
            <w:pPr>
              <w:pStyle w:val="ListParagraph"/>
              <w:ind w:left="0"/>
              <w:jc w:val="center"/>
              <w:rPr>
                <w:rFonts w:ascii="Trebuchet MS" w:hAnsi="Trebuchet MS"/>
                <w:iCs/>
                <w:sz w:val="22"/>
              </w:rPr>
            </w:pPr>
            <w:r w:rsidRPr="00B40F14">
              <w:rPr>
                <w:rFonts w:ascii="Trebuchet MS" w:eastAsia="SimSun" w:hAnsi="Trebuchet MS" w:cs="Trebuchet MS"/>
                <w:i/>
                <w:color w:val="000000"/>
                <w:kern w:val="1"/>
                <w:sz w:val="22"/>
                <w:lang w:bidi="hi-IN"/>
              </w:rPr>
              <w:t>2</w:t>
            </w:r>
          </w:p>
        </w:tc>
        <w:tc>
          <w:tcPr>
            <w:tcW w:w="1957" w:type="dxa"/>
          </w:tcPr>
          <w:p w14:paraId="30B405B8" w14:textId="77777777" w:rsidR="004A699D" w:rsidRPr="00B40F14" w:rsidRDefault="004A699D" w:rsidP="00810085">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3</w:t>
            </w:r>
          </w:p>
        </w:tc>
        <w:tc>
          <w:tcPr>
            <w:tcW w:w="1729" w:type="dxa"/>
          </w:tcPr>
          <w:p w14:paraId="054C2303" w14:textId="77777777" w:rsidR="004A699D" w:rsidRPr="00B40F14" w:rsidRDefault="004A699D" w:rsidP="00810085">
            <w:pPr>
              <w:pStyle w:val="ListParagraph"/>
              <w:ind w:left="0"/>
              <w:jc w:val="center"/>
              <w:rPr>
                <w:rFonts w:ascii="Trebuchet MS" w:hAnsi="Trebuchet MS"/>
                <w:i/>
                <w:iCs/>
                <w:sz w:val="22"/>
              </w:rPr>
            </w:pPr>
            <w:r w:rsidRPr="00B40F14">
              <w:rPr>
                <w:rFonts w:ascii="Trebuchet MS" w:hAnsi="Trebuchet MS"/>
                <w:i/>
                <w:iCs/>
                <w:sz w:val="22"/>
              </w:rPr>
              <w:t>4</w:t>
            </w:r>
          </w:p>
        </w:tc>
        <w:tc>
          <w:tcPr>
            <w:tcW w:w="1842" w:type="dxa"/>
          </w:tcPr>
          <w:p w14:paraId="54E7E249" w14:textId="77777777" w:rsidR="004A699D" w:rsidRPr="00B40F14" w:rsidRDefault="004A699D" w:rsidP="00810085">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5</w:t>
            </w:r>
          </w:p>
        </w:tc>
        <w:tc>
          <w:tcPr>
            <w:tcW w:w="2268" w:type="dxa"/>
          </w:tcPr>
          <w:p w14:paraId="5EE0ED33" w14:textId="77777777" w:rsidR="004A699D" w:rsidRPr="00B40F14" w:rsidRDefault="004A699D" w:rsidP="00810085">
            <w:pPr>
              <w:pStyle w:val="ListParagraph"/>
              <w:ind w:left="0"/>
              <w:jc w:val="center"/>
              <w:rPr>
                <w:rFonts w:ascii="Trebuchet MS" w:hAnsi="Trebuchet MS"/>
                <w:iCs/>
                <w:sz w:val="22"/>
              </w:rPr>
            </w:pPr>
            <w:r w:rsidRPr="00B40F14">
              <w:rPr>
                <w:rFonts w:ascii="Trebuchet MS" w:eastAsia="SimSun" w:hAnsi="Trebuchet MS" w:cs="Trebuchet MS"/>
                <w:i/>
                <w:kern w:val="1"/>
                <w:sz w:val="22"/>
                <w:lang w:eastAsia="zh-CN" w:bidi="hi-IN"/>
              </w:rPr>
              <w:t>6</w:t>
            </w:r>
          </w:p>
        </w:tc>
      </w:tr>
      <w:tr w:rsidR="000A0D39" w:rsidRPr="00E95AEB" w14:paraId="5BF4F6FD" w14:textId="77777777" w:rsidTr="00984CAB">
        <w:trPr>
          <w:trHeight w:val="921"/>
        </w:trPr>
        <w:tc>
          <w:tcPr>
            <w:tcW w:w="1071" w:type="dxa"/>
            <w:vAlign w:val="center"/>
          </w:tcPr>
          <w:p w14:paraId="3B342F2D" w14:textId="07EB6F2E" w:rsidR="000A0D39" w:rsidRPr="00E95AEB" w:rsidRDefault="000A0D39" w:rsidP="000A0D39">
            <w:pPr>
              <w:pStyle w:val="ListParagraph"/>
              <w:ind w:left="0"/>
              <w:jc w:val="center"/>
              <w:rPr>
                <w:rFonts w:ascii="Trebuchet MS" w:eastAsia="SimSun" w:hAnsi="Trebuchet MS" w:cs="Trebuchet MS"/>
                <w:bCs/>
                <w:kern w:val="1"/>
                <w:sz w:val="22"/>
                <w:szCs w:val="22"/>
                <w:lang w:eastAsia="zh-CN" w:bidi="hi-IN"/>
              </w:rPr>
            </w:pPr>
            <w:r w:rsidRPr="00E95AEB">
              <w:rPr>
                <w:rFonts w:ascii="Trebuchet MS" w:eastAsia="SimSun" w:hAnsi="Trebuchet MS" w:cs="Trebuchet MS"/>
                <w:bCs/>
                <w:kern w:val="1"/>
                <w:sz w:val="22"/>
                <w:szCs w:val="22"/>
                <w:lang w:eastAsia="zh-CN" w:bidi="hi-IN"/>
              </w:rPr>
              <w:t>1.</w:t>
            </w:r>
          </w:p>
        </w:tc>
        <w:tc>
          <w:tcPr>
            <w:tcW w:w="4737" w:type="dxa"/>
          </w:tcPr>
          <w:p w14:paraId="5C02B779" w14:textId="714332D9" w:rsidR="000A0D39" w:rsidRPr="00E95AEB" w:rsidRDefault="00C65818" w:rsidP="000A0D39">
            <w:pPr>
              <w:suppressAutoHyphens/>
              <w:snapToGrid w:val="0"/>
              <w:rPr>
                <w:rFonts w:ascii="Trebuchet MS" w:eastAsia="Times New Roman" w:hAnsi="Trebuchet MS"/>
                <w:sz w:val="22"/>
                <w:szCs w:val="22"/>
              </w:rPr>
            </w:pPr>
            <w:r w:rsidRPr="00E95AEB">
              <w:rPr>
                <w:rFonts w:ascii="Trebuchet MS" w:hAnsi="Trebuchet MS" w:cs="Arial"/>
                <w:bCs/>
                <w:sz w:val="22"/>
                <w:szCs w:val="22"/>
                <w:shd w:val="clear" w:color="auto" w:fill="FFFFFF"/>
              </w:rPr>
              <w:t>Odontologinis zondas</w:t>
            </w:r>
            <w:r w:rsidR="000A0D39" w:rsidRPr="00E95AEB">
              <w:rPr>
                <w:rFonts w:ascii="Trebuchet MS" w:hAnsi="Trebuchet MS" w:cs="Arial"/>
                <w:b/>
                <w:sz w:val="22"/>
                <w:szCs w:val="22"/>
                <w:shd w:val="clear" w:color="auto" w:fill="FFFFFF"/>
              </w:rPr>
              <w:t xml:space="preserve"> </w:t>
            </w:r>
            <w:r w:rsidR="000A0D39" w:rsidRPr="00E95AEB">
              <w:rPr>
                <w:rFonts w:ascii="Trebuchet MS" w:hAnsi="Trebuchet MS" w:cs="Arial"/>
                <w:b/>
                <w:sz w:val="22"/>
                <w:szCs w:val="22"/>
                <w:shd w:val="clear" w:color="auto" w:fill="FFFFFF"/>
              </w:rPr>
              <w:br/>
            </w:r>
            <w:r w:rsidR="000A0D39" w:rsidRPr="00E95AEB">
              <w:rPr>
                <w:rFonts w:ascii="Trebuchet MS" w:hAnsi="Trebuchet MS"/>
                <w:color w:val="FF0000"/>
                <w:sz w:val="22"/>
                <w:szCs w:val="22"/>
              </w:rPr>
              <w:t>(</w:t>
            </w:r>
            <w:r w:rsidR="000A0D39" w:rsidRPr="00E95AEB">
              <w:rPr>
                <w:rFonts w:ascii="Trebuchet MS" w:hAnsi="Trebuchet MS"/>
                <w:i/>
                <w:color w:val="FF0000"/>
                <w:sz w:val="22"/>
                <w:szCs w:val="22"/>
              </w:rPr>
              <w:t>tiekėjas nurodo prekės modelį ir gamintoją</w:t>
            </w:r>
            <w:r w:rsidR="000A0D39" w:rsidRPr="00E95AEB">
              <w:rPr>
                <w:rFonts w:ascii="Trebuchet MS" w:hAnsi="Trebuchet MS"/>
                <w:color w:val="FF0000"/>
                <w:sz w:val="22"/>
                <w:szCs w:val="22"/>
              </w:rPr>
              <w:t>)</w:t>
            </w:r>
          </w:p>
        </w:tc>
        <w:tc>
          <w:tcPr>
            <w:tcW w:w="1957" w:type="dxa"/>
            <w:vAlign w:val="center"/>
          </w:tcPr>
          <w:p w14:paraId="6F458CE6" w14:textId="75EB16A7" w:rsidR="000A0D39" w:rsidRPr="00E95AEB" w:rsidRDefault="00C332BF" w:rsidP="000A0D39">
            <w:pPr>
              <w:pStyle w:val="ListParagraph"/>
              <w:ind w:left="0"/>
              <w:jc w:val="center"/>
              <w:rPr>
                <w:rFonts w:ascii="Trebuchet MS" w:hAnsi="Trebuchet MS"/>
                <w:iCs/>
                <w:sz w:val="22"/>
                <w:szCs w:val="22"/>
              </w:rPr>
            </w:pPr>
            <w:r w:rsidRPr="00E95AEB">
              <w:rPr>
                <w:rFonts w:ascii="Trebuchet MS" w:hAnsi="Trebuchet MS"/>
                <w:iCs/>
                <w:sz w:val="22"/>
                <w:szCs w:val="22"/>
              </w:rPr>
              <w:t>vienetas</w:t>
            </w:r>
          </w:p>
        </w:tc>
        <w:tc>
          <w:tcPr>
            <w:tcW w:w="1729" w:type="dxa"/>
            <w:vAlign w:val="center"/>
          </w:tcPr>
          <w:p w14:paraId="5A3B3BA1" w14:textId="1BC447F0" w:rsidR="000A0D39" w:rsidRPr="00E95AEB" w:rsidRDefault="004265C0" w:rsidP="000A0D39">
            <w:pPr>
              <w:pStyle w:val="ListParagraph"/>
              <w:ind w:left="0"/>
              <w:jc w:val="center"/>
              <w:rPr>
                <w:rFonts w:ascii="Trebuchet MS" w:hAnsi="Trebuchet MS"/>
                <w:iCs/>
                <w:sz w:val="22"/>
                <w:szCs w:val="22"/>
              </w:rPr>
            </w:pPr>
            <w:r w:rsidRPr="00E95AEB">
              <w:rPr>
                <w:rFonts w:ascii="Trebuchet MS" w:hAnsi="Trebuchet MS"/>
                <w:iCs/>
                <w:sz w:val="22"/>
                <w:szCs w:val="22"/>
              </w:rPr>
              <w:t>300</w:t>
            </w:r>
          </w:p>
        </w:tc>
        <w:tc>
          <w:tcPr>
            <w:tcW w:w="1842" w:type="dxa"/>
            <w:vAlign w:val="center"/>
          </w:tcPr>
          <w:p w14:paraId="2D6B74DE" w14:textId="77777777" w:rsidR="000A0D39" w:rsidRPr="00E95AEB" w:rsidRDefault="000A0D39" w:rsidP="000A0D39">
            <w:pPr>
              <w:pStyle w:val="ListParagraph"/>
              <w:ind w:left="0"/>
              <w:jc w:val="center"/>
              <w:rPr>
                <w:rFonts w:ascii="Trebuchet MS" w:hAnsi="Trebuchet MS"/>
                <w:iCs/>
                <w:sz w:val="22"/>
                <w:szCs w:val="22"/>
              </w:rPr>
            </w:pPr>
          </w:p>
        </w:tc>
        <w:tc>
          <w:tcPr>
            <w:tcW w:w="2268" w:type="dxa"/>
            <w:vAlign w:val="center"/>
          </w:tcPr>
          <w:p w14:paraId="0E6F3946" w14:textId="77777777" w:rsidR="000A0D39" w:rsidRPr="00E95AEB" w:rsidRDefault="000A0D39" w:rsidP="000A0D39">
            <w:pPr>
              <w:pStyle w:val="ListParagraph"/>
              <w:ind w:left="0"/>
              <w:jc w:val="center"/>
              <w:rPr>
                <w:rFonts w:ascii="Trebuchet MS" w:hAnsi="Trebuchet MS"/>
                <w:iCs/>
                <w:sz w:val="22"/>
                <w:szCs w:val="22"/>
              </w:rPr>
            </w:pPr>
          </w:p>
        </w:tc>
      </w:tr>
      <w:tr w:rsidR="00C332BF" w:rsidRPr="00E95AEB" w14:paraId="6DEFA3FA" w14:textId="77777777" w:rsidTr="00984CAB">
        <w:trPr>
          <w:trHeight w:val="958"/>
        </w:trPr>
        <w:tc>
          <w:tcPr>
            <w:tcW w:w="1071" w:type="dxa"/>
            <w:vAlign w:val="center"/>
          </w:tcPr>
          <w:p w14:paraId="5FB42977" w14:textId="353E8EB6" w:rsidR="00C332BF" w:rsidRPr="00E95AEB" w:rsidRDefault="00C332BF" w:rsidP="00C332BF">
            <w:pPr>
              <w:pStyle w:val="ListParagraph"/>
              <w:ind w:left="0"/>
              <w:jc w:val="center"/>
              <w:rPr>
                <w:rFonts w:ascii="Trebuchet MS" w:eastAsia="SimSun" w:hAnsi="Trebuchet MS" w:cs="Trebuchet MS"/>
                <w:bCs/>
                <w:kern w:val="1"/>
                <w:sz w:val="22"/>
                <w:szCs w:val="22"/>
                <w:lang w:eastAsia="zh-CN" w:bidi="hi-IN"/>
              </w:rPr>
            </w:pPr>
            <w:r w:rsidRPr="00E95AEB">
              <w:rPr>
                <w:rFonts w:ascii="Trebuchet MS" w:eastAsia="SimSun" w:hAnsi="Trebuchet MS" w:cs="Trebuchet MS"/>
                <w:bCs/>
                <w:kern w:val="1"/>
                <w:sz w:val="22"/>
                <w:szCs w:val="22"/>
                <w:lang w:eastAsia="zh-CN" w:bidi="hi-IN"/>
              </w:rPr>
              <w:t>2.</w:t>
            </w:r>
          </w:p>
        </w:tc>
        <w:tc>
          <w:tcPr>
            <w:tcW w:w="4737" w:type="dxa"/>
          </w:tcPr>
          <w:p w14:paraId="702DFCA1" w14:textId="77777777" w:rsidR="00DE23A4" w:rsidRPr="00E95AEB" w:rsidRDefault="00DE23A4" w:rsidP="00C332BF">
            <w:pPr>
              <w:suppressAutoHyphens/>
              <w:snapToGrid w:val="0"/>
              <w:rPr>
                <w:rFonts w:ascii="Trebuchet MS" w:hAnsi="Trebuchet MS"/>
                <w:color w:val="FF0000"/>
                <w:sz w:val="22"/>
                <w:szCs w:val="22"/>
              </w:rPr>
            </w:pPr>
            <w:r w:rsidRPr="00E95AEB">
              <w:rPr>
                <w:rFonts w:ascii="Trebuchet MS" w:hAnsi="Trebuchet MS"/>
                <w:bCs/>
                <w:iCs/>
                <w:sz w:val="22"/>
                <w:szCs w:val="22"/>
              </w:rPr>
              <w:t>Odontologinis pincetas</w:t>
            </w:r>
            <w:r w:rsidRPr="00E95AEB">
              <w:rPr>
                <w:rFonts w:ascii="Trebuchet MS" w:hAnsi="Trebuchet MS"/>
                <w:color w:val="FF0000"/>
                <w:sz w:val="22"/>
                <w:szCs w:val="22"/>
              </w:rPr>
              <w:t xml:space="preserve"> </w:t>
            </w:r>
          </w:p>
          <w:p w14:paraId="1DA7A71B" w14:textId="5CF64E7D" w:rsidR="00C332BF" w:rsidRPr="00E95AEB" w:rsidRDefault="00C332BF" w:rsidP="00C332BF">
            <w:pPr>
              <w:suppressAutoHyphens/>
              <w:snapToGrid w:val="0"/>
              <w:rPr>
                <w:rFonts w:ascii="Trebuchet MS" w:hAnsi="Trebuchet MS" w:cs="Arial"/>
                <w:bCs/>
                <w:sz w:val="22"/>
                <w:szCs w:val="22"/>
                <w:shd w:val="clear" w:color="auto" w:fill="FFFFFF"/>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43C2675D" w14:textId="54FEF956" w:rsidR="00C332BF" w:rsidRPr="00E95AEB" w:rsidRDefault="00C332BF" w:rsidP="00C332BF">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1404293D" w14:textId="2EBCFF44" w:rsidR="00C332BF" w:rsidRPr="00E95AEB" w:rsidRDefault="004265C0" w:rsidP="00C332BF">
            <w:pPr>
              <w:pStyle w:val="ListParagraph"/>
              <w:ind w:left="0"/>
              <w:jc w:val="center"/>
              <w:rPr>
                <w:rFonts w:ascii="Trebuchet MS" w:hAnsi="Trebuchet MS"/>
                <w:bCs/>
                <w:sz w:val="22"/>
                <w:szCs w:val="22"/>
              </w:rPr>
            </w:pPr>
            <w:r w:rsidRPr="00E95AEB">
              <w:rPr>
                <w:rFonts w:ascii="Trebuchet MS" w:hAnsi="Trebuchet MS"/>
                <w:bCs/>
                <w:sz w:val="22"/>
                <w:szCs w:val="22"/>
              </w:rPr>
              <w:t>200</w:t>
            </w:r>
          </w:p>
        </w:tc>
        <w:tc>
          <w:tcPr>
            <w:tcW w:w="1842" w:type="dxa"/>
            <w:vAlign w:val="center"/>
          </w:tcPr>
          <w:p w14:paraId="7EAEC373" w14:textId="77777777" w:rsidR="00C332BF" w:rsidRPr="00E95AEB" w:rsidRDefault="00C332BF" w:rsidP="00C332BF">
            <w:pPr>
              <w:pStyle w:val="ListParagraph"/>
              <w:ind w:left="0"/>
              <w:jc w:val="center"/>
              <w:rPr>
                <w:rFonts w:ascii="Trebuchet MS" w:hAnsi="Trebuchet MS"/>
                <w:bCs/>
                <w:iCs/>
                <w:sz w:val="22"/>
                <w:szCs w:val="22"/>
              </w:rPr>
            </w:pPr>
          </w:p>
        </w:tc>
        <w:tc>
          <w:tcPr>
            <w:tcW w:w="2268" w:type="dxa"/>
            <w:vAlign w:val="center"/>
          </w:tcPr>
          <w:p w14:paraId="118D1F1F" w14:textId="77777777" w:rsidR="00C332BF" w:rsidRPr="00E95AEB" w:rsidRDefault="00C332BF" w:rsidP="00C332BF">
            <w:pPr>
              <w:pStyle w:val="ListParagraph"/>
              <w:ind w:left="0"/>
              <w:jc w:val="center"/>
              <w:rPr>
                <w:rFonts w:ascii="Trebuchet MS" w:hAnsi="Trebuchet MS"/>
                <w:bCs/>
                <w:iCs/>
                <w:sz w:val="22"/>
                <w:szCs w:val="22"/>
              </w:rPr>
            </w:pPr>
          </w:p>
        </w:tc>
      </w:tr>
      <w:tr w:rsidR="00C332BF" w:rsidRPr="00E95AEB" w14:paraId="3CC2EC33" w14:textId="77777777" w:rsidTr="00984CAB">
        <w:trPr>
          <w:trHeight w:val="1278"/>
        </w:trPr>
        <w:tc>
          <w:tcPr>
            <w:tcW w:w="1071" w:type="dxa"/>
            <w:vAlign w:val="center"/>
          </w:tcPr>
          <w:p w14:paraId="1D72A51C" w14:textId="5B9A51F4" w:rsidR="00C332BF" w:rsidRPr="00E95AEB" w:rsidRDefault="00C332BF" w:rsidP="00C332BF">
            <w:pPr>
              <w:pStyle w:val="ListParagraph"/>
              <w:ind w:left="0"/>
              <w:jc w:val="center"/>
              <w:rPr>
                <w:rFonts w:ascii="Trebuchet MS" w:eastAsia="SimSun" w:hAnsi="Trebuchet MS" w:cs="Trebuchet MS"/>
                <w:bCs/>
                <w:kern w:val="1"/>
                <w:sz w:val="22"/>
                <w:szCs w:val="22"/>
                <w:lang w:eastAsia="zh-CN" w:bidi="hi-IN"/>
              </w:rPr>
            </w:pPr>
            <w:r w:rsidRPr="00E95AEB">
              <w:rPr>
                <w:rFonts w:ascii="Trebuchet MS" w:hAnsi="Trebuchet MS"/>
                <w:sz w:val="22"/>
                <w:szCs w:val="22"/>
              </w:rPr>
              <w:t>3.</w:t>
            </w:r>
          </w:p>
        </w:tc>
        <w:tc>
          <w:tcPr>
            <w:tcW w:w="4737" w:type="dxa"/>
            <w:vAlign w:val="center"/>
          </w:tcPr>
          <w:p w14:paraId="51186498" w14:textId="2C795406" w:rsidR="00C332BF" w:rsidRPr="00E95AEB" w:rsidRDefault="005C7C2A" w:rsidP="00C332BF">
            <w:pPr>
              <w:suppressAutoHyphens/>
              <w:snapToGrid w:val="0"/>
              <w:rPr>
                <w:rFonts w:ascii="Trebuchet MS" w:hAnsi="Trebuchet MS" w:cs="Arial"/>
                <w:bCs/>
                <w:sz w:val="22"/>
                <w:szCs w:val="22"/>
                <w:shd w:val="clear" w:color="auto" w:fill="FFFFFF"/>
              </w:rPr>
            </w:pPr>
            <w:r w:rsidRPr="00E95AEB">
              <w:rPr>
                <w:rFonts w:ascii="Trebuchet MS" w:hAnsi="Trebuchet MS"/>
                <w:bCs/>
                <w:iCs/>
                <w:sz w:val="22"/>
                <w:szCs w:val="22"/>
              </w:rPr>
              <w:t>Veidrodėlio kotelis</w:t>
            </w:r>
            <w:r w:rsidR="00C332BF" w:rsidRPr="00E95AEB">
              <w:rPr>
                <w:rFonts w:ascii="Trebuchet MS" w:hAnsi="Trebuchet MS" w:cs="TrebuchetMS-Bold"/>
                <w:bCs/>
                <w:sz w:val="22"/>
                <w:szCs w:val="22"/>
              </w:rPr>
              <w:br/>
            </w:r>
            <w:r w:rsidR="00C332BF" w:rsidRPr="00E95AEB">
              <w:rPr>
                <w:rFonts w:ascii="Trebuchet MS" w:hAnsi="Trebuchet MS"/>
                <w:color w:val="FF0000"/>
                <w:sz w:val="22"/>
                <w:szCs w:val="22"/>
              </w:rPr>
              <w:t>(</w:t>
            </w:r>
            <w:r w:rsidR="00C332BF" w:rsidRPr="00E95AEB">
              <w:rPr>
                <w:rFonts w:ascii="Trebuchet MS" w:hAnsi="Trebuchet MS"/>
                <w:i/>
                <w:color w:val="FF0000"/>
                <w:sz w:val="22"/>
                <w:szCs w:val="22"/>
              </w:rPr>
              <w:t>tiekėjas nurodo prekės modelį ir gamintoją</w:t>
            </w:r>
            <w:r w:rsidR="00C332BF" w:rsidRPr="00E95AEB">
              <w:rPr>
                <w:rFonts w:ascii="Trebuchet MS" w:hAnsi="Trebuchet MS"/>
                <w:color w:val="FF0000"/>
                <w:sz w:val="22"/>
                <w:szCs w:val="22"/>
              </w:rPr>
              <w:t>)</w:t>
            </w:r>
          </w:p>
        </w:tc>
        <w:tc>
          <w:tcPr>
            <w:tcW w:w="1957" w:type="dxa"/>
            <w:vAlign w:val="center"/>
          </w:tcPr>
          <w:p w14:paraId="2FD80997" w14:textId="54B037DA" w:rsidR="00C332BF" w:rsidRPr="00E95AEB" w:rsidRDefault="00C332BF" w:rsidP="00C332BF">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0DF4AEB0" w14:textId="23D6867E" w:rsidR="00C332BF" w:rsidRPr="00E95AEB" w:rsidRDefault="004265C0" w:rsidP="00C332BF">
            <w:pPr>
              <w:pStyle w:val="ListParagraph"/>
              <w:ind w:left="0"/>
              <w:jc w:val="center"/>
              <w:rPr>
                <w:rFonts w:ascii="Trebuchet MS" w:hAnsi="Trebuchet MS"/>
                <w:sz w:val="22"/>
                <w:szCs w:val="22"/>
              </w:rPr>
            </w:pPr>
            <w:r w:rsidRPr="00E95AEB">
              <w:rPr>
                <w:rFonts w:ascii="Trebuchet MS" w:hAnsi="Trebuchet MS"/>
                <w:sz w:val="22"/>
                <w:szCs w:val="22"/>
              </w:rPr>
              <w:t>300</w:t>
            </w:r>
          </w:p>
        </w:tc>
        <w:tc>
          <w:tcPr>
            <w:tcW w:w="1842" w:type="dxa"/>
            <w:vAlign w:val="center"/>
          </w:tcPr>
          <w:p w14:paraId="7EDE5EB0" w14:textId="77777777" w:rsidR="00C332BF" w:rsidRPr="00E95AEB" w:rsidRDefault="00C332BF" w:rsidP="00C332BF">
            <w:pPr>
              <w:pStyle w:val="ListParagraph"/>
              <w:ind w:left="0"/>
              <w:jc w:val="center"/>
              <w:rPr>
                <w:rFonts w:ascii="Trebuchet MS" w:hAnsi="Trebuchet MS"/>
                <w:bCs/>
                <w:iCs/>
                <w:sz w:val="22"/>
                <w:szCs w:val="22"/>
              </w:rPr>
            </w:pPr>
          </w:p>
        </w:tc>
        <w:tc>
          <w:tcPr>
            <w:tcW w:w="2268" w:type="dxa"/>
            <w:vAlign w:val="center"/>
          </w:tcPr>
          <w:p w14:paraId="33E39474" w14:textId="77777777" w:rsidR="00C332BF" w:rsidRPr="00E95AEB" w:rsidRDefault="00C332BF" w:rsidP="00C332BF">
            <w:pPr>
              <w:pStyle w:val="ListParagraph"/>
              <w:ind w:left="0"/>
              <w:jc w:val="center"/>
              <w:rPr>
                <w:rFonts w:ascii="Trebuchet MS" w:hAnsi="Trebuchet MS"/>
                <w:bCs/>
                <w:iCs/>
                <w:sz w:val="22"/>
                <w:szCs w:val="22"/>
              </w:rPr>
            </w:pPr>
          </w:p>
        </w:tc>
      </w:tr>
      <w:tr w:rsidR="00C332BF" w:rsidRPr="00E95AEB" w14:paraId="4B434E4C" w14:textId="77777777" w:rsidTr="00984CAB">
        <w:trPr>
          <w:trHeight w:val="1259"/>
        </w:trPr>
        <w:tc>
          <w:tcPr>
            <w:tcW w:w="1071" w:type="dxa"/>
            <w:vAlign w:val="center"/>
          </w:tcPr>
          <w:p w14:paraId="1CEC3400" w14:textId="19FC2469" w:rsidR="00C332BF" w:rsidRPr="00E95AEB" w:rsidRDefault="00C332BF" w:rsidP="00C332BF">
            <w:pPr>
              <w:pStyle w:val="ListParagraph"/>
              <w:ind w:left="0"/>
              <w:jc w:val="center"/>
              <w:rPr>
                <w:rFonts w:ascii="Trebuchet MS" w:hAnsi="Trebuchet MS"/>
                <w:sz w:val="22"/>
                <w:szCs w:val="22"/>
              </w:rPr>
            </w:pPr>
            <w:r w:rsidRPr="00E95AEB">
              <w:rPr>
                <w:rFonts w:ascii="Trebuchet MS" w:hAnsi="Trebuchet MS"/>
                <w:sz w:val="22"/>
                <w:szCs w:val="22"/>
              </w:rPr>
              <w:t>4.</w:t>
            </w:r>
          </w:p>
        </w:tc>
        <w:tc>
          <w:tcPr>
            <w:tcW w:w="4737" w:type="dxa"/>
            <w:vAlign w:val="center"/>
          </w:tcPr>
          <w:p w14:paraId="3EEA35A9" w14:textId="77777777" w:rsidR="00A666EF" w:rsidRPr="00E95AEB" w:rsidRDefault="00A666EF" w:rsidP="00C332BF">
            <w:pPr>
              <w:suppressAutoHyphens/>
              <w:snapToGrid w:val="0"/>
              <w:rPr>
                <w:rFonts w:ascii="Trebuchet MS" w:hAnsi="Trebuchet MS"/>
                <w:bCs/>
                <w:sz w:val="22"/>
                <w:szCs w:val="22"/>
              </w:rPr>
            </w:pPr>
            <w:r w:rsidRPr="00E95AEB">
              <w:rPr>
                <w:rFonts w:ascii="Trebuchet MS" w:hAnsi="Trebuchet MS"/>
                <w:bCs/>
                <w:sz w:val="22"/>
                <w:szCs w:val="22"/>
              </w:rPr>
              <w:t xml:space="preserve">Veidrodėlio galvutė </w:t>
            </w:r>
          </w:p>
          <w:p w14:paraId="2C93A4D1" w14:textId="3FCD3800" w:rsidR="00C332BF" w:rsidRPr="00E95AEB" w:rsidRDefault="00C332BF" w:rsidP="00C332BF">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37269DF9" w14:textId="40ED5480" w:rsidR="00C332BF" w:rsidRPr="00E95AEB" w:rsidRDefault="00C332BF" w:rsidP="00C332BF">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5F872E33" w14:textId="2F5FD076" w:rsidR="00C332BF" w:rsidRPr="00E95AEB" w:rsidRDefault="004265C0" w:rsidP="00C332BF">
            <w:pPr>
              <w:pStyle w:val="ListParagraph"/>
              <w:ind w:left="0"/>
              <w:jc w:val="center"/>
              <w:rPr>
                <w:rFonts w:ascii="Trebuchet MS" w:hAnsi="Trebuchet MS"/>
                <w:sz w:val="22"/>
                <w:szCs w:val="22"/>
              </w:rPr>
            </w:pPr>
            <w:r w:rsidRPr="00E95AEB">
              <w:rPr>
                <w:rFonts w:ascii="Trebuchet MS" w:hAnsi="Trebuchet MS"/>
                <w:sz w:val="22"/>
                <w:szCs w:val="22"/>
              </w:rPr>
              <w:t>1800</w:t>
            </w:r>
          </w:p>
        </w:tc>
        <w:tc>
          <w:tcPr>
            <w:tcW w:w="1842" w:type="dxa"/>
            <w:vAlign w:val="center"/>
          </w:tcPr>
          <w:p w14:paraId="60044513" w14:textId="77777777" w:rsidR="00C332BF" w:rsidRPr="00E95AEB" w:rsidRDefault="00C332BF" w:rsidP="00C332BF">
            <w:pPr>
              <w:pStyle w:val="ListParagraph"/>
              <w:ind w:left="0"/>
              <w:jc w:val="center"/>
              <w:rPr>
                <w:rFonts w:ascii="Trebuchet MS" w:hAnsi="Trebuchet MS"/>
                <w:bCs/>
                <w:iCs/>
                <w:sz w:val="22"/>
                <w:szCs w:val="22"/>
              </w:rPr>
            </w:pPr>
          </w:p>
        </w:tc>
        <w:tc>
          <w:tcPr>
            <w:tcW w:w="2268" w:type="dxa"/>
            <w:vAlign w:val="center"/>
          </w:tcPr>
          <w:p w14:paraId="1EDACEFC" w14:textId="77777777" w:rsidR="00C332BF" w:rsidRPr="00E95AEB" w:rsidRDefault="00C332BF" w:rsidP="00C332BF">
            <w:pPr>
              <w:pStyle w:val="ListParagraph"/>
              <w:ind w:left="0"/>
              <w:jc w:val="center"/>
              <w:rPr>
                <w:rFonts w:ascii="Trebuchet MS" w:hAnsi="Trebuchet MS"/>
                <w:bCs/>
                <w:iCs/>
                <w:sz w:val="22"/>
                <w:szCs w:val="22"/>
              </w:rPr>
            </w:pPr>
          </w:p>
        </w:tc>
      </w:tr>
      <w:tr w:rsidR="00C332BF" w:rsidRPr="00E95AEB" w14:paraId="3C692494" w14:textId="77777777" w:rsidTr="00984CAB">
        <w:trPr>
          <w:trHeight w:val="958"/>
        </w:trPr>
        <w:tc>
          <w:tcPr>
            <w:tcW w:w="1071" w:type="dxa"/>
            <w:vAlign w:val="center"/>
          </w:tcPr>
          <w:p w14:paraId="701F8EA6" w14:textId="196A9AD0" w:rsidR="00C332BF" w:rsidRPr="00E95AEB" w:rsidRDefault="00C332BF" w:rsidP="00C332BF">
            <w:pPr>
              <w:pStyle w:val="ListParagraph"/>
              <w:ind w:left="0"/>
              <w:jc w:val="center"/>
              <w:rPr>
                <w:rFonts w:ascii="Trebuchet MS" w:hAnsi="Trebuchet MS"/>
                <w:sz w:val="22"/>
                <w:szCs w:val="22"/>
              </w:rPr>
            </w:pPr>
            <w:r w:rsidRPr="00E95AEB">
              <w:rPr>
                <w:rFonts w:ascii="Trebuchet MS" w:hAnsi="Trebuchet MS"/>
                <w:sz w:val="22"/>
                <w:szCs w:val="22"/>
              </w:rPr>
              <w:t>5.</w:t>
            </w:r>
          </w:p>
        </w:tc>
        <w:tc>
          <w:tcPr>
            <w:tcW w:w="4737" w:type="dxa"/>
            <w:vAlign w:val="center"/>
          </w:tcPr>
          <w:p w14:paraId="5EADC050" w14:textId="66AF0DA8" w:rsidR="00C332BF" w:rsidRPr="00E95AEB" w:rsidRDefault="00934386" w:rsidP="00C332BF">
            <w:pPr>
              <w:suppressAutoHyphens/>
              <w:snapToGrid w:val="0"/>
              <w:rPr>
                <w:rFonts w:ascii="Trebuchet MS" w:hAnsi="Trebuchet MS" w:cs="TrebuchetMS-Bold"/>
                <w:bCs/>
                <w:sz w:val="22"/>
                <w:szCs w:val="22"/>
              </w:rPr>
            </w:pPr>
            <w:proofErr w:type="spellStart"/>
            <w:r w:rsidRPr="00E95AEB">
              <w:rPr>
                <w:rFonts w:ascii="Trebuchet MS" w:hAnsi="Trebuchet MS"/>
                <w:bCs/>
                <w:sz w:val="22"/>
                <w:szCs w:val="22"/>
              </w:rPr>
              <w:t>Karpuliniai</w:t>
            </w:r>
            <w:proofErr w:type="spellEnd"/>
            <w:r w:rsidRPr="00E95AEB">
              <w:rPr>
                <w:rFonts w:ascii="Trebuchet MS" w:hAnsi="Trebuchet MS"/>
                <w:bCs/>
                <w:sz w:val="22"/>
                <w:szCs w:val="22"/>
              </w:rPr>
              <w:t xml:space="preserve"> švirkštai</w:t>
            </w:r>
            <w:r w:rsidR="00C332BF" w:rsidRPr="00E95AEB">
              <w:rPr>
                <w:rFonts w:ascii="Trebuchet MS" w:hAnsi="Trebuchet MS" w:cs="TrebuchetMS-Bold"/>
                <w:bCs/>
                <w:sz w:val="22"/>
                <w:szCs w:val="22"/>
              </w:rPr>
              <w:t xml:space="preserve"> </w:t>
            </w:r>
            <w:r w:rsidR="00C332BF" w:rsidRPr="00E95AEB">
              <w:rPr>
                <w:rFonts w:ascii="Trebuchet MS" w:hAnsi="Trebuchet MS" w:cs="TrebuchetMS-Bold"/>
                <w:bCs/>
                <w:sz w:val="22"/>
                <w:szCs w:val="22"/>
              </w:rPr>
              <w:br/>
            </w:r>
            <w:r w:rsidR="00C332BF" w:rsidRPr="00E95AEB">
              <w:rPr>
                <w:rFonts w:ascii="Trebuchet MS" w:hAnsi="Trebuchet MS"/>
                <w:color w:val="FF0000"/>
                <w:sz w:val="22"/>
                <w:szCs w:val="22"/>
              </w:rPr>
              <w:t>(</w:t>
            </w:r>
            <w:r w:rsidR="00C332BF" w:rsidRPr="00E95AEB">
              <w:rPr>
                <w:rFonts w:ascii="Trebuchet MS" w:hAnsi="Trebuchet MS"/>
                <w:i/>
                <w:color w:val="FF0000"/>
                <w:sz w:val="22"/>
                <w:szCs w:val="22"/>
              </w:rPr>
              <w:t>tiekėjas nurodo prekės modelį ir gamintoją</w:t>
            </w:r>
            <w:r w:rsidR="00C332BF" w:rsidRPr="00E95AEB">
              <w:rPr>
                <w:rFonts w:ascii="Trebuchet MS" w:hAnsi="Trebuchet MS"/>
                <w:color w:val="FF0000"/>
                <w:sz w:val="22"/>
                <w:szCs w:val="22"/>
              </w:rPr>
              <w:t>)</w:t>
            </w:r>
          </w:p>
        </w:tc>
        <w:tc>
          <w:tcPr>
            <w:tcW w:w="1957" w:type="dxa"/>
            <w:vAlign w:val="center"/>
          </w:tcPr>
          <w:p w14:paraId="4AB7A79C" w14:textId="6BCF87EA" w:rsidR="00C332BF" w:rsidRPr="00E95AEB" w:rsidRDefault="00C332BF" w:rsidP="00C332BF">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02A5F0C1" w14:textId="6D87F8E9" w:rsidR="00C332BF" w:rsidRPr="00E95AEB" w:rsidRDefault="00934386" w:rsidP="00C332BF">
            <w:pPr>
              <w:pStyle w:val="ListParagraph"/>
              <w:ind w:left="0"/>
              <w:jc w:val="center"/>
              <w:rPr>
                <w:rFonts w:ascii="Trebuchet MS" w:hAnsi="Trebuchet MS"/>
                <w:sz w:val="22"/>
                <w:szCs w:val="22"/>
              </w:rPr>
            </w:pPr>
            <w:r w:rsidRPr="00E95AEB">
              <w:rPr>
                <w:rFonts w:ascii="Trebuchet MS" w:hAnsi="Trebuchet MS"/>
                <w:sz w:val="22"/>
                <w:szCs w:val="22"/>
              </w:rPr>
              <w:t>120</w:t>
            </w:r>
          </w:p>
        </w:tc>
        <w:tc>
          <w:tcPr>
            <w:tcW w:w="1842" w:type="dxa"/>
            <w:vAlign w:val="center"/>
          </w:tcPr>
          <w:p w14:paraId="3311D0DD" w14:textId="77777777" w:rsidR="00C332BF" w:rsidRPr="00E95AEB" w:rsidRDefault="00C332BF" w:rsidP="00C332BF">
            <w:pPr>
              <w:pStyle w:val="ListParagraph"/>
              <w:ind w:left="0"/>
              <w:jc w:val="center"/>
              <w:rPr>
                <w:rFonts w:ascii="Trebuchet MS" w:hAnsi="Trebuchet MS"/>
                <w:bCs/>
                <w:iCs/>
                <w:sz w:val="22"/>
                <w:szCs w:val="22"/>
              </w:rPr>
            </w:pPr>
          </w:p>
        </w:tc>
        <w:tc>
          <w:tcPr>
            <w:tcW w:w="2268" w:type="dxa"/>
            <w:vAlign w:val="center"/>
          </w:tcPr>
          <w:p w14:paraId="4D868355" w14:textId="77777777" w:rsidR="00C332BF" w:rsidRPr="00E95AEB" w:rsidRDefault="00C332BF" w:rsidP="00C332BF">
            <w:pPr>
              <w:pStyle w:val="ListParagraph"/>
              <w:ind w:left="0"/>
              <w:jc w:val="center"/>
              <w:rPr>
                <w:rFonts w:ascii="Trebuchet MS" w:hAnsi="Trebuchet MS"/>
                <w:bCs/>
                <w:iCs/>
                <w:sz w:val="22"/>
                <w:szCs w:val="22"/>
              </w:rPr>
            </w:pPr>
          </w:p>
        </w:tc>
      </w:tr>
      <w:tr w:rsidR="00C332BF" w:rsidRPr="00E95AEB" w14:paraId="405C8DFD" w14:textId="77777777" w:rsidTr="00984CAB">
        <w:trPr>
          <w:trHeight w:val="958"/>
        </w:trPr>
        <w:tc>
          <w:tcPr>
            <w:tcW w:w="1071" w:type="dxa"/>
            <w:vAlign w:val="center"/>
          </w:tcPr>
          <w:p w14:paraId="52F35419" w14:textId="6EDC37FF" w:rsidR="00C332BF" w:rsidRPr="00E95AEB" w:rsidRDefault="0037746F" w:rsidP="00C332BF">
            <w:pPr>
              <w:pStyle w:val="ListParagraph"/>
              <w:ind w:left="0"/>
              <w:jc w:val="center"/>
              <w:rPr>
                <w:rFonts w:ascii="Trebuchet MS" w:hAnsi="Trebuchet MS"/>
                <w:sz w:val="22"/>
                <w:szCs w:val="22"/>
              </w:rPr>
            </w:pPr>
            <w:r w:rsidRPr="00E95AEB">
              <w:rPr>
                <w:rFonts w:ascii="Trebuchet MS" w:hAnsi="Trebuchet MS"/>
                <w:sz w:val="22"/>
                <w:szCs w:val="22"/>
              </w:rPr>
              <w:lastRenderedPageBreak/>
              <w:t>6.</w:t>
            </w:r>
          </w:p>
        </w:tc>
        <w:tc>
          <w:tcPr>
            <w:tcW w:w="4737" w:type="dxa"/>
            <w:vAlign w:val="center"/>
          </w:tcPr>
          <w:p w14:paraId="5BEE2889" w14:textId="2DD52BBC" w:rsidR="00C332BF" w:rsidRPr="00E95AEB" w:rsidRDefault="0037746F" w:rsidP="00C332BF">
            <w:pPr>
              <w:suppressAutoHyphens/>
              <w:snapToGrid w:val="0"/>
              <w:rPr>
                <w:rFonts w:ascii="Trebuchet MS" w:hAnsi="Trebuchet MS" w:cs="TrebuchetMS-Bold"/>
                <w:bCs/>
                <w:sz w:val="22"/>
                <w:szCs w:val="22"/>
              </w:rPr>
            </w:pPr>
            <w:r w:rsidRPr="00E95AEB">
              <w:rPr>
                <w:rFonts w:ascii="Trebuchet MS" w:hAnsi="Trebuchet MS"/>
                <w:bCs/>
                <w:sz w:val="22"/>
                <w:szCs w:val="22"/>
              </w:rPr>
              <w:t>Plombavimo instrumentai</w:t>
            </w:r>
            <w:r w:rsidR="00B57DA7" w:rsidRPr="00E95AEB">
              <w:rPr>
                <w:rFonts w:ascii="Trebuchet MS" w:hAnsi="Trebuchet MS"/>
                <w:bCs/>
                <w:sz w:val="22"/>
                <w:szCs w:val="22"/>
              </w:rPr>
              <w:br/>
            </w:r>
            <w:r w:rsidR="00B57DA7" w:rsidRPr="00E95AEB">
              <w:rPr>
                <w:rFonts w:ascii="Trebuchet MS" w:hAnsi="Trebuchet MS"/>
                <w:color w:val="FF0000"/>
                <w:sz w:val="22"/>
                <w:szCs w:val="22"/>
              </w:rPr>
              <w:t>(</w:t>
            </w:r>
            <w:r w:rsidR="00B57DA7" w:rsidRPr="00E95AEB">
              <w:rPr>
                <w:rFonts w:ascii="Trebuchet MS" w:hAnsi="Trebuchet MS"/>
                <w:i/>
                <w:color w:val="FF0000"/>
                <w:sz w:val="22"/>
                <w:szCs w:val="22"/>
              </w:rPr>
              <w:t>tiekėjas nurodo prekės modelį ir gamintoją</w:t>
            </w:r>
            <w:r w:rsidR="00B57DA7" w:rsidRPr="00E95AEB">
              <w:rPr>
                <w:rFonts w:ascii="Trebuchet MS" w:hAnsi="Trebuchet MS"/>
                <w:color w:val="FF0000"/>
                <w:sz w:val="22"/>
                <w:szCs w:val="22"/>
              </w:rPr>
              <w:t>)</w:t>
            </w:r>
          </w:p>
        </w:tc>
        <w:tc>
          <w:tcPr>
            <w:tcW w:w="1957" w:type="dxa"/>
            <w:vAlign w:val="center"/>
          </w:tcPr>
          <w:p w14:paraId="5A95E75C" w14:textId="139E1EE9" w:rsidR="00C332BF" w:rsidRPr="00E95AEB" w:rsidRDefault="00C332BF" w:rsidP="00C332BF">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43D99B39" w14:textId="121940C7" w:rsidR="00C332BF" w:rsidRPr="00E95AEB" w:rsidRDefault="00A27EC2" w:rsidP="00C332BF">
            <w:pPr>
              <w:pStyle w:val="ListParagraph"/>
              <w:ind w:left="0"/>
              <w:jc w:val="center"/>
              <w:rPr>
                <w:rFonts w:ascii="Trebuchet MS" w:hAnsi="Trebuchet MS"/>
                <w:sz w:val="22"/>
                <w:szCs w:val="22"/>
              </w:rPr>
            </w:pPr>
            <w:r w:rsidRPr="00E95AEB">
              <w:rPr>
                <w:rFonts w:ascii="Trebuchet MS" w:hAnsi="Trebuchet MS"/>
                <w:sz w:val="22"/>
                <w:szCs w:val="22"/>
              </w:rPr>
              <w:t>500</w:t>
            </w:r>
          </w:p>
        </w:tc>
        <w:tc>
          <w:tcPr>
            <w:tcW w:w="1842" w:type="dxa"/>
            <w:vAlign w:val="center"/>
          </w:tcPr>
          <w:p w14:paraId="0E24BBA4" w14:textId="77777777" w:rsidR="00C332BF" w:rsidRPr="00E95AEB" w:rsidRDefault="00C332BF" w:rsidP="00C332BF">
            <w:pPr>
              <w:pStyle w:val="ListParagraph"/>
              <w:ind w:left="0"/>
              <w:jc w:val="center"/>
              <w:rPr>
                <w:rFonts w:ascii="Trebuchet MS" w:hAnsi="Trebuchet MS"/>
                <w:bCs/>
                <w:iCs/>
                <w:sz w:val="22"/>
                <w:szCs w:val="22"/>
              </w:rPr>
            </w:pPr>
          </w:p>
        </w:tc>
        <w:tc>
          <w:tcPr>
            <w:tcW w:w="2268" w:type="dxa"/>
            <w:vAlign w:val="center"/>
          </w:tcPr>
          <w:p w14:paraId="323F4591" w14:textId="77777777" w:rsidR="00C332BF" w:rsidRPr="00E95AEB" w:rsidRDefault="00C332BF" w:rsidP="00C332BF">
            <w:pPr>
              <w:pStyle w:val="ListParagraph"/>
              <w:ind w:left="0"/>
              <w:jc w:val="center"/>
              <w:rPr>
                <w:rFonts w:ascii="Trebuchet MS" w:hAnsi="Trebuchet MS"/>
                <w:bCs/>
                <w:iCs/>
                <w:sz w:val="22"/>
                <w:szCs w:val="22"/>
              </w:rPr>
            </w:pPr>
          </w:p>
        </w:tc>
      </w:tr>
      <w:tr w:rsidR="00A27EC2" w:rsidRPr="00E95AEB" w14:paraId="1C2AF20A" w14:textId="77777777" w:rsidTr="00984CAB">
        <w:trPr>
          <w:trHeight w:val="958"/>
        </w:trPr>
        <w:tc>
          <w:tcPr>
            <w:tcW w:w="1071" w:type="dxa"/>
            <w:vAlign w:val="center"/>
          </w:tcPr>
          <w:p w14:paraId="0D636362" w14:textId="4B8CD2D2" w:rsidR="00A27EC2" w:rsidRPr="00E95AEB" w:rsidRDefault="00A27EC2" w:rsidP="00A27EC2">
            <w:pPr>
              <w:pStyle w:val="ListParagraph"/>
              <w:ind w:left="0"/>
              <w:jc w:val="center"/>
              <w:rPr>
                <w:rFonts w:ascii="Trebuchet MS" w:hAnsi="Trebuchet MS"/>
                <w:sz w:val="22"/>
                <w:szCs w:val="22"/>
              </w:rPr>
            </w:pPr>
            <w:r w:rsidRPr="00E95AEB">
              <w:rPr>
                <w:rFonts w:ascii="Trebuchet MS" w:hAnsi="Trebuchet MS"/>
                <w:bCs/>
                <w:sz w:val="22"/>
                <w:szCs w:val="22"/>
              </w:rPr>
              <w:t>7.</w:t>
            </w:r>
          </w:p>
        </w:tc>
        <w:tc>
          <w:tcPr>
            <w:tcW w:w="4737" w:type="dxa"/>
            <w:vAlign w:val="center"/>
          </w:tcPr>
          <w:p w14:paraId="01B6047F" w14:textId="77777777" w:rsidR="00A27EC2" w:rsidRPr="00E95AEB" w:rsidRDefault="00A27EC2" w:rsidP="00A27EC2">
            <w:pPr>
              <w:suppressAutoHyphens/>
              <w:snapToGrid w:val="0"/>
              <w:rPr>
                <w:rFonts w:ascii="Trebuchet MS" w:hAnsi="Trebuchet MS"/>
                <w:bCs/>
                <w:sz w:val="22"/>
                <w:szCs w:val="22"/>
              </w:rPr>
            </w:pPr>
            <w:r w:rsidRPr="00E95AEB">
              <w:rPr>
                <w:rFonts w:ascii="Trebuchet MS" w:hAnsi="Trebuchet MS"/>
                <w:bCs/>
                <w:sz w:val="22"/>
                <w:szCs w:val="22"/>
              </w:rPr>
              <w:t xml:space="preserve">Mentelės </w:t>
            </w:r>
          </w:p>
          <w:p w14:paraId="38E86013" w14:textId="3ED71EFB" w:rsidR="00B57DA7" w:rsidRPr="00E95AEB" w:rsidRDefault="00B57DA7" w:rsidP="00A27EC2">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45BA7897" w14:textId="341490B6" w:rsidR="00A27EC2" w:rsidRPr="00E95AEB" w:rsidRDefault="00A27EC2" w:rsidP="00A27EC2">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1DB121D5" w14:textId="2E058EF4" w:rsidR="00A27EC2" w:rsidRPr="00E95AEB" w:rsidRDefault="00A27EC2" w:rsidP="00A27EC2">
            <w:pPr>
              <w:pStyle w:val="ListParagraph"/>
              <w:ind w:left="0"/>
              <w:jc w:val="center"/>
              <w:rPr>
                <w:rFonts w:ascii="Trebuchet MS" w:hAnsi="Trebuchet MS"/>
                <w:sz w:val="22"/>
                <w:szCs w:val="22"/>
              </w:rPr>
            </w:pPr>
            <w:r w:rsidRPr="00E95AEB">
              <w:rPr>
                <w:rFonts w:ascii="Trebuchet MS" w:hAnsi="Trebuchet MS"/>
                <w:sz w:val="22"/>
                <w:szCs w:val="22"/>
              </w:rPr>
              <w:t>100</w:t>
            </w:r>
          </w:p>
        </w:tc>
        <w:tc>
          <w:tcPr>
            <w:tcW w:w="1842" w:type="dxa"/>
            <w:vAlign w:val="center"/>
          </w:tcPr>
          <w:p w14:paraId="2F6BAE37" w14:textId="77777777" w:rsidR="00A27EC2" w:rsidRPr="00E95AEB" w:rsidRDefault="00A27EC2" w:rsidP="00A27EC2">
            <w:pPr>
              <w:pStyle w:val="ListParagraph"/>
              <w:ind w:left="0"/>
              <w:jc w:val="center"/>
              <w:rPr>
                <w:rFonts w:ascii="Trebuchet MS" w:hAnsi="Trebuchet MS"/>
                <w:bCs/>
                <w:iCs/>
                <w:sz w:val="22"/>
                <w:szCs w:val="22"/>
              </w:rPr>
            </w:pPr>
          </w:p>
        </w:tc>
        <w:tc>
          <w:tcPr>
            <w:tcW w:w="2268" w:type="dxa"/>
            <w:vAlign w:val="center"/>
          </w:tcPr>
          <w:p w14:paraId="5107328B" w14:textId="77777777" w:rsidR="00A27EC2" w:rsidRPr="00E95AEB" w:rsidRDefault="00A27EC2" w:rsidP="00A27EC2">
            <w:pPr>
              <w:pStyle w:val="ListParagraph"/>
              <w:ind w:left="0"/>
              <w:jc w:val="center"/>
              <w:rPr>
                <w:rFonts w:ascii="Trebuchet MS" w:hAnsi="Trebuchet MS"/>
                <w:bCs/>
                <w:iCs/>
                <w:sz w:val="22"/>
                <w:szCs w:val="22"/>
              </w:rPr>
            </w:pPr>
          </w:p>
        </w:tc>
      </w:tr>
      <w:tr w:rsidR="002356B3" w:rsidRPr="00E95AEB" w14:paraId="30444BD1" w14:textId="77777777" w:rsidTr="00984CAB">
        <w:trPr>
          <w:trHeight w:val="958"/>
        </w:trPr>
        <w:tc>
          <w:tcPr>
            <w:tcW w:w="1071" w:type="dxa"/>
            <w:vAlign w:val="center"/>
          </w:tcPr>
          <w:p w14:paraId="68837749" w14:textId="0BDFA850" w:rsidR="002356B3" w:rsidRPr="00E95AEB" w:rsidRDefault="002356B3" w:rsidP="002356B3">
            <w:pPr>
              <w:pStyle w:val="ListParagraph"/>
              <w:ind w:left="0"/>
              <w:jc w:val="center"/>
              <w:rPr>
                <w:rFonts w:ascii="Trebuchet MS" w:hAnsi="Trebuchet MS"/>
                <w:sz w:val="22"/>
                <w:szCs w:val="22"/>
              </w:rPr>
            </w:pPr>
            <w:r w:rsidRPr="00E95AEB">
              <w:rPr>
                <w:rFonts w:ascii="Trebuchet MS" w:hAnsi="Trebuchet MS"/>
                <w:bCs/>
                <w:sz w:val="22"/>
                <w:szCs w:val="22"/>
              </w:rPr>
              <w:t>8.</w:t>
            </w:r>
          </w:p>
        </w:tc>
        <w:tc>
          <w:tcPr>
            <w:tcW w:w="4737" w:type="dxa"/>
            <w:vAlign w:val="center"/>
          </w:tcPr>
          <w:p w14:paraId="01031B6C" w14:textId="77777777" w:rsidR="002356B3" w:rsidRPr="00E95AEB" w:rsidRDefault="002356B3" w:rsidP="002356B3">
            <w:pPr>
              <w:suppressAutoHyphens/>
              <w:snapToGrid w:val="0"/>
              <w:rPr>
                <w:rFonts w:ascii="Trebuchet MS" w:hAnsi="Trebuchet MS"/>
                <w:bCs/>
                <w:sz w:val="22"/>
                <w:szCs w:val="22"/>
              </w:rPr>
            </w:pPr>
            <w:r w:rsidRPr="00E95AEB">
              <w:rPr>
                <w:rFonts w:ascii="Trebuchet MS" w:hAnsi="Trebuchet MS"/>
                <w:bCs/>
                <w:sz w:val="22"/>
                <w:szCs w:val="22"/>
              </w:rPr>
              <w:t>Ekskavatorius</w:t>
            </w:r>
          </w:p>
          <w:p w14:paraId="16841E8A" w14:textId="6F3FBCF2" w:rsidR="00B57DA7" w:rsidRPr="00E95AEB" w:rsidRDefault="00B57DA7" w:rsidP="002356B3">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659440A3" w14:textId="14005536" w:rsidR="002356B3" w:rsidRPr="00E95AEB" w:rsidRDefault="002356B3" w:rsidP="002356B3">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0380A960" w14:textId="0E0B9774" w:rsidR="002356B3" w:rsidRPr="00E95AEB" w:rsidRDefault="002356B3" w:rsidP="002356B3">
            <w:pPr>
              <w:pStyle w:val="ListParagraph"/>
              <w:ind w:left="0"/>
              <w:jc w:val="center"/>
              <w:rPr>
                <w:rFonts w:ascii="Trebuchet MS" w:hAnsi="Trebuchet MS"/>
                <w:sz w:val="22"/>
                <w:szCs w:val="22"/>
              </w:rPr>
            </w:pPr>
            <w:r w:rsidRPr="00E95AEB">
              <w:rPr>
                <w:rFonts w:ascii="Trebuchet MS" w:hAnsi="Trebuchet MS"/>
                <w:sz w:val="22"/>
                <w:szCs w:val="22"/>
              </w:rPr>
              <w:t>100</w:t>
            </w:r>
          </w:p>
        </w:tc>
        <w:tc>
          <w:tcPr>
            <w:tcW w:w="1842" w:type="dxa"/>
            <w:vAlign w:val="center"/>
          </w:tcPr>
          <w:p w14:paraId="79EE7A86" w14:textId="77777777" w:rsidR="002356B3" w:rsidRPr="00E95AEB" w:rsidRDefault="002356B3" w:rsidP="002356B3">
            <w:pPr>
              <w:pStyle w:val="ListParagraph"/>
              <w:ind w:left="0"/>
              <w:jc w:val="center"/>
              <w:rPr>
                <w:rFonts w:ascii="Trebuchet MS" w:hAnsi="Trebuchet MS"/>
                <w:bCs/>
                <w:iCs/>
                <w:sz w:val="22"/>
                <w:szCs w:val="22"/>
              </w:rPr>
            </w:pPr>
          </w:p>
        </w:tc>
        <w:tc>
          <w:tcPr>
            <w:tcW w:w="2268" w:type="dxa"/>
            <w:vAlign w:val="center"/>
          </w:tcPr>
          <w:p w14:paraId="4CDF5ECA" w14:textId="77777777" w:rsidR="002356B3" w:rsidRPr="00E95AEB" w:rsidRDefault="002356B3" w:rsidP="002356B3">
            <w:pPr>
              <w:pStyle w:val="ListParagraph"/>
              <w:ind w:left="0"/>
              <w:jc w:val="center"/>
              <w:rPr>
                <w:rFonts w:ascii="Trebuchet MS" w:hAnsi="Trebuchet MS"/>
                <w:bCs/>
                <w:iCs/>
                <w:sz w:val="22"/>
                <w:szCs w:val="22"/>
              </w:rPr>
            </w:pPr>
          </w:p>
        </w:tc>
      </w:tr>
      <w:tr w:rsidR="00E30811" w:rsidRPr="00E95AEB" w14:paraId="72BDE2B6" w14:textId="77777777" w:rsidTr="00984CAB">
        <w:trPr>
          <w:trHeight w:val="958"/>
        </w:trPr>
        <w:tc>
          <w:tcPr>
            <w:tcW w:w="1071" w:type="dxa"/>
            <w:vAlign w:val="center"/>
          </w:tcPr>
          <w:p w14:paraId="5A104D34" w14:textId="2E6B3097" w:rsidR="00E30811" w:rsidRPr="00E95AEB" w:rsidRDefault="00E30811" w:rsidP="00E30811">
            <w:pPr>
              <w:pStyle w:val="ListParagraph"/>
              <w:ind w:left="0"/>
              <w:jc w:val="center"/>
              <w:rPr>
                <w:rFonts w:ascii="Trebuchet MS" w:hAnsi="Trebuchet MS"/>
                <w:sz w:val="22"/>
                <w:szCs w:val="22"/>
              </w:rPr>
            </w:pPr>
            <w:r w:rsidRPr="00E95AEB">
              <w:rPr>
                <w:rFonts w:ascii="Trebuchet MS" w:hAnsi="Trebuchet MS"/>
                <w:bCs/>
                <w:sz w:val="22"/>
                <w:szCs w:val="22"/>
              </w:rPr>
              <w:t>9.</w:t>
            </w:r>
          </w:p>
        </w:tc>
        <w:tc>
          <w:tcPr>
            <w:tcW w:w="4737" w:type="dxa"/>
            <w:vAlign w:val="center"/>
          </w:tcPr>
          <w:p w14:paraId="771689E8" w14:textId="77777777" w:rsidR="00E30811" w:rsidRPr="00E95AEB" w:rsidRDefault="00E30811" w:rsidP="00E30811">
            <w:pPr>
              <w:suppressAutoHyphens/>
              <w:snapToGrid w:val="0"/>
              <w:rPr>
                <w:rFonts w:ascii="Trebuchet MS" w:hAnsi="Trebuchet MS"/>
                <w:bCs/>
                <w:sz w:val="22"/>
                <w:szCs w:val="22"/>
              </w:rPr>
            </w:pPr>
            <w:proofErr w:type="spellStart"/>
            <w:r w:rsidRPr="00E95AEB">
              <w:rPr>
                <w:rFonts w:ascii="Trebuchet MS" w:hAnsi="Trebuchet MS"/>
                <w:bCs/>
                <w:sz w:val="22"/>
                <w:szCs w:val="22"/>
              </w:rPr>
              <w:t>Periodontologinis</w:t>
            </w:r>
            <w:proofErr w:type="spellEnd"/>
            <w:r w:rsidRPr="00E95AEB">
              <w:rPr>
                <w:rFonts w:ascii="Trebuchet MS" w:hAnsi="Trebuchet MS"/>
                <w:bCs/>
                <w:sz w:val="22"/>
                <w:szCs w:val="22"/>
              </w:rPr>
              <w:t xml:space="preserve"> zondas</w:t>
            </w:r>
          </w:p>
          <w:p w14:paraId="3E6EB3AF" w14:textId="36B58EBB" w:rsidR="00B57DA7" w:rsidRPr="00E95AEB" w:rsidRDefault="00B57DA7" w:rsidP="00E30811">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37F01AB7" w14:textId="6BD1A9D8" w:rsidR="00E30811" w:rsidRPr="00E95AEB" w:rsidRDefault="00E30811" w:rsidP="00E30811">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113DA5AA" w14:textId="022C9451" w:rsidR="00E30811" w:rsidRPr="00E95AEB" w:rsidRDefault="00E30811" w:rsidP="00E30811">
            <w:pPr>
              <w:pStyle w:val="ListParagraph"/>
              <w:ind w:left="0"/>
              <w:jc w:val="center"/>
              <w:rPr>
                <w:rFonts w:ascii="Trebuchet MS" w:hAnsi="Trebuchet MS"/>
                <w:sz w:val="22"/>
                <w:szCs w:val="22"/>
              </w:rPr>
            </w:pPr>
            <w:r w:rsidRPr="00E95AEB">
              <w:rPr>
                <w:rFonts w:ascii="Trebuchet MS" w:hAnsi="Trebuchet MS"/>
                <w:sz w:val="22"/>
                <w:szCs w:val="22"/>
              </w:rPr>
              <w:t>20</w:t>
            </w:r>
          </w:p>
        </w:tc>
        <w:tc>
          <w:tcPr>
            <w:tcW w:w="1842" w:type="dxa"/>
            <w:vAlign w:val="center"/>
          </w:tcPr>
          <w:p w14:paraId="050933AB" w14:textId="77777777" w:rsidR="00E30811" w:rsidRPr="00E95AEB" w:rsidRDefault="00E30811" w:rsidP="00E30811">
            <w:pPr>
              <w:pStyle w:val="ListParagraph"/>
              <w:ind w:left="0"/>
              <w:jc w:val="center"/>
              <w:rPr>
                <w:rFonts w:ascii="Trebuchet MS" w:hAnsi="Trebuchet MS"/>
                <w:bCs/>
                <w:iCs/>
                <w:sz w:val="22"/>
                <w:szCs w:val="22"/>
              </w:rPr>
            </w:pPr>
          </w:p>
        </w:tc>
        <w:tc>
          <w:tcPr>
            <w:tcW w:w="2268" w:type="dxa"/>
            <w:vAlign w:val="center"/>
          </w:tcPr>
          <w:p w14:paraId="4D0FD07B" w14:textId="77777777" w:rsidR="00E30811" w:rsidRPr="00E95AEB" w:rsidRDefault="00E30811" w:rsidP="00E30811">
            <w:pPr>
              <w:pStyle w:val="ListParagraph"/>
              <w:ind w:left="0"/>
              <w:jc w:val="center"/>
              <w:rPr>
                <w:rFonts w:ascii="Trebuchet MS" w:hAnsi="Trebuchet MS"/>
                <w:bCs/>
                <w:iCs/>
                <w:sz w:val="22"/>
                <w:szCs w:val="22"/>
              </w:rPr>
            </w:pPr>
          </w:p>
        </w:tc>
      </w:tr>
      <w:tr w:rsidR="00220289" w:rsidRPr="00E95AEB" w14:paraId="0422649E" w14:textId="77777777" w:rsidTr="00984CAB">
        <w:trPr>
          <w:trHeight w:val="958"/>
        </w:trPr>
        <w:tc>
          <w:tcPr>
            <w:tcW w:w="1071" w:type="dxa"/>
            <w:vAlign w:val="center"/>
          </w:tcPr>
          <w:p w14:paraId="0A1864FF" w14:textId="1E38373A" w:rsidR="00220289" w:rsidRPr="00E95AEB" w:rsidRDefault="00220289" w:rsidP="00220289">
            <w:pPr>
              <w:pStyle w:val="ListParagraph"/>
              <w:ind w:left="0"/>
              <w:jc w:val="center"/>
              <w:rPr>
                <w:rFonts w:ascii="Trebuchet MS" w:hAnsi="Trebuchet MS"/>
                <w:sz w:val="22"/>
                <w:szCs w:val="22"/>
              </w:rPr>
            </w:pPr>
            <w:r w:rsidRPr="00E95AEB">
              <w:rPr>
                <w:rFonts w:ascii="Trebuchet MS" w:hAnsi="Trebuchet MS"/>
                <w:bCs/>
                <w:sz w:val="22"/>
                <w:szCs w:val="22"/>
              </w:rPr>
              <w:t>10.</w:t>
            </w:r>
          </w:p>
        </w:tc>
        <w:tc>
          <w:tcPr>
            <w:tcW w:w="4737" w:type="dxa"/>
            <w:vAlign w:val="center"/>
          </w:tcPr>
          <w:p w14:paraId="77A5DF72" w14:textId="77777777" w:rsidR="00220289" w:rsidRPr="00E95AEB" w:rsidRDefault="00220289" w:rsidP="00220289">
            <w:pPr>
              <w:suppressAutoHyphens/>
              <w:snapToGrid w:val="0"/>
              <w:rPr>
                <w:rFonts w:ascii="Trebuchet MS" w:hAnsi="Trebuchet MS"/>
                <w:bCs/>
                <w:sz w:val="22"/>
                <w:szCs w:val="22"/>
              </w:rPr>
            </w:pPr>
            <w:proofErr w:type="spellStart"/>
            <w:r w:rsidRPr="00E95AEB">
              <w:rPr>
                <w:rFonts w:ascii="Trebuchet MS" w:hAnsi="Trebuchet MS"/>
                <w:bCs/>
                <w:sz w:val="22"/>
                <w:szCs w:val="22"/>
              </w:rPr>
              <w:t>Raspatoriai</w:t>
            </w:r>
            <w:proofErr w:type="spellEnd"/>
            <w:r w:rsidRPr="00E95AEB">
              <w:rPr>
                <w:rFonts w:ascii="Trebuchet MS" w:hAnsi="Trebuchet MS"/>
                <w:bCs/>
                <w:sz w:val="22"/>
                <w:szCs w:val="22"/>
              </w:rPr>
              <w:t xml:space="preserve">/ </w:t>
            </w:r>
            <w:proofErr w:type="spellStart"/>
            <w:r w:rsidRPr="00E95AEB">
              <w:rPr>
                <w:rFonts w:ascii="Trebuchet MS" w:hAnsi="Trebuchet MS"/>
                <w:bCs/>
                <w:sz w:val="22"/>
                <w:szCs w:val="22"/>
              </w:rPr>
              <w:t>perioelevatoriai</w:t>
            </w:r>
            <w:proofErr w:type="spellEnd"/>
          </w:p>
          <w:p w14:paraId="64E7424E" w14:textId="317A231C" w:rsidR="00B57DA7" w:rsidRPr="00E95AEB" w:rsidRDefault="00B57DA7" w:rsidP="00220289">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16E7A8F8" w14:textId="010188E0" w:rsidR="00220289" w:rsidRPr="00E95AEB" w:rsidRDefault="00220289" w:rsidP="00220289">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5049E485" w14:textId="3E31781D" w:rsidR="00220289" w:rsidRPr="00E95AEB" w:rsidRDefault="00220289" w:rsidP="00220289">
            <w:pPr>
              <w:pStyle w:val="ListParagraph"/>
              <w:ind w:left="0"/>
              <w:jc w:val="center"/>
              <w:rPr>
                <w:rFonts w:ascii="Trebuchet MS" w:hAnsi="Trebuchet MS"/>
                <w:sz w:val="22"/>
                <w:szCs w:val="22"/>
              </w:rPr>
            </w:pPr>
            <w:r w:rsidRPr="00E95AEB">
              <w:rPr>
                <w:rFonts w:ascii="Trebuchet MS" w:hAnsi="Trebuchet MS"/>
                <w:sz w:val="22"/>
                <w:szCs w:val="22"/>
              </w:rPr>
              <w:t>20</w:t>
            </w:r>
          </w:p>
        </w:tc>
        <w:tc>
          <w:tcPr>
            <w:tcW w:w="1842" w:type="dxa"/>
            <w:vAlign w:val="center"/>
          </w:tcPr>
          <w:p w14:paraId="3DD0A586" w14:textId="77777777" w:rsidR="00220289" w:rsidRPr="00E95AEB" w:rsidRDefault="00220289" w:rsidP="00220289">
            <w:pPr>
              <w:pStyle w:val="ListParagraph"/>
              <w:ind w:left="0"/>
              <w:jc w:val="center"/>
              <w:rPr>
                <w:rFonts w:ascii="Trebuchet MS" w:hAnsi="Trebuchet MS"/>
                <w:bCs/>
                <w:iCs/>
                <w:sz w:val="22"/>
                <w:szCs w:val="22"/>
              </w:rPr>
            </w:pPr>
          </w:p>
        </w:tc>
        <w:tc>
          <w:tcPr>
            <w:tcW w:w="2268" w:type="dxa"/>
            <w:vAlign w:val="center"/>
          </w:tcPr>
          <w:p w14:paraId="086ACC0B" w14:textId="77777777" w:rsidR="00220289" w:rsidRPr="00E95AEB" w:rsidRDefault="00220289" w:rsidP="00220289">
            <w:pPr>
              <w:pStyle w:val="ListParagraph"/>
              <w:ind w:left="0"/>
              <w:jc w:val="center"/>
              <w:rPr>
                <w:rFonts w:ascii="Trebuchet MS" w:hAnsi="Trebuchet MS"/>
                <w:bCs/>
                <w:iCs/>
                <w:sz w:val="22"/>
                <w:szCs w:val="22"/>
              </w:rPr>
            </w:pPr>
          </w:p>
        </w:tc>
      </w:tr>
      <w:tr w:rsidR="00D86F07" w:rsidRPr="00E95AEB" w14:paraId="62B44221" w14:textId="77777777" w:rsidTr="00984CAB">
        <w:trPr>
          <w:trHeight w:val="958"/>
        </w:trPr>
        <w:tc>
          <w:tcPr>
            <w:tcW w:w="1071" w:type="dxa"/>
            <w:vAlign w:val="center"/>
          </w:tcPr>
          <w:p w14:paraId="5449FF90" w14:textId="0CF25634" w:rsidR="00D86F07" w:rsidRPr="00E95AEB" w:rsidRDefault="00D86F07" w:rsidP="00D86F07">
            <w:pPr>
              <w:pStyle w:val="ListParagraph"/>
              <w:ind w:left="0"/>
              <w:jc w:val="center"/>
              <w:rPr>
                <w:rFonts w:ascii="Trebuchet MS" w:hAnsi="Trebuchet MS"/>
                <w:sz w:val="22"/>
                <w:szCs w:val="22"/>
              </w:rPr>
            </w:pPr>
            <w:r w:rsidRPr="00E95AEB">
              <w:rPr>
                <w:rFonts w:ascii="Trebuchet MS" w:hAnsi="Trebuchet MS"/>
                <w:bCs/>
                <w:sz w:val="22"/>
                <w:szCs w:val="22"/>
              </w:rPr>
              <w:t>11.</w:t>
            </w:r>
          </w:p>
        </w:tc>
        <w:tc>
          <w:tcPr>
            <w:tcW w:w="4737" w:type="dxa"/>
            <w:vAlign w:val="center"/>
          </w:tcPr>
          <w:p w14:paraId="15454F7F" w14:textId="77777777" w:rsidR="00D86F07" w:rsidRPr="00E95AEB" w:rsidRDefault="00D86F07" w:rsidP="00D86F07">
            <w:pPr>
              <w:suppressAutoHyphens/>
              <w:snapToGrid w:val="0"/>
              <w:rPr>
                <w:rFonts w:ascii="Trebuchet MS" w:hAnsi="Trebuchet MS"/>
                <w:bCs/>
                <w:sz w:val="22"/>
                <w:szCs w:val="22"/>
              </w:rPr>
            </w:pPr>
            <w:r w:rsidRPr="00E95AEB">
              <w:rPr>
                <w:rFonts w:ascii="Trebuchet MS" w:hAnsi="Trebuchet MS"/>
                <w:bCs/>
                <w:sz w:val="22"/>
                <w:szCs w:val="22"/>
              </w:rPr>
              <w:t>Elevatoriai</w:t>
            </w:r>
          </w:p>
          <w:p w14:paraId="35DE2529" w14:textId="1F076CF7" w:rsidR="00B57DA7" w:rsidRPr="00E95AEB" w:rsidRDefault="00B57DA7" w:rsidP="00D86F07">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26445450" w14:textId="32EC9B52" w:rsidR="00D86F07" w:rsidRPr="00E95AEB" w:rsidRDefault="00D86F07" w:rsidP="00D86F07">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2663404E" w14:textId="483BB495" w:rsidR="00D86F07" w:rsidRPr="00E95AEB" w:rsidRDefault="00D86F07" w:rsidP="00D86F07">
            <w:pPr>
              <w:pStyle w:val="ListParagraph"/>
              <w:ind w:left="0"/>
              <w:jc w:val="center"/>
              <w:rPr>
                <w:rFonts w:ascii="Trebuchet MS" w:hAnsi="Trebuchet MS"/>
                <w:sz w:val="22"/>
                <w:szCs w:val="22"/>
              </w:rPr>
            </w:pPr>
            <w:r w:rsidRPr="00E95AEB">
              <w:rPr>
                <w:rFonts w:ascii="Trebuchet MS" w:hAnsi="Trebuchet MS"/>
                <w:sz w:val="22"/>
                <w:szCs w:val="22"/>
              </w:rPr>
              <w:t>70</w:t>
            </w:r>
          </w:p>
        </w:tc>
        <w:tc>
          <w:tcPr>
            <w:tcW w:w="1842" w:type="dxa"/>
            <w:vAlign w:val="center"/>
          </w:tcPr>
          <w:p w14:paraId="48A6AF80" w14:textId="77777777" w:rsidR="00D86F07" w:rsidRPr="00E95AEB" w:rsidRDefault="00D86F07" w:rsidP="00D86F07">
            <w:pPr>
              <w:pStyle w:val="ListParagraph"/>
              <w:ind w:left="0"/>
              <w:jc w:val="center"/>
              <w:rPr>
                <w:rFonts w:ascii="Trebuchet MS" w:hAnsi="Trebuchet MS"/>
                <w:bCs/>
                <w:iCs/>
                <w:sz w:val="22"/>
                <w:szCs w:val="22"/>
              </w:rPr>
            </w:pPr>
          </w:p>
        </w:tc>
        <w:tc>
          <w:tcPr>
            <w:tcW w:w="2268" w:type="dxa"/>
            <w:vAlign w:val="center"/>
          </w:tcPr>
          <w:p w14:paraId="3DA7A00F" w14:textId="77777777" w:rsidR="00D86F07" w:rsidRPr="00E95AEB" w:rsidRDefault="00D86F07" w:rsidP="00D86F07">
            <w:pPr>
              <w:pStyle w:val="ListParagraph"/>
              <w:ind w:left="0"/>
              <w:jc w:val="center"/>
              <w:rPr>
                <w:rFonts w:ascii="Trebuchet MS" w:hAnsi="Trebuchet MS"/>
                <w:bCs/>
                <w:iCs/>
                <w:sz w:val="22"/>
                <w:szCs w:val="22"/>
              </w:rPr>
            </w:pPr>
          </w:p>
        </w:tc>
      </w:tr>
      <w:tr w:rsidR="001606B4" w:rsidRPr="00E95AEB" w14:paraId="1E022C5F" w14:textId="77777777" w:rsidTr="00984CAB">
        <w:trPr>
          <w:trHeight w:val="958"/>
        </w:trPr>
        <w:tc>
          <w:tcPr>
            <w:tcW w:w="1071" w:type="dxa"/>
            <w:vAlign w:val="center"/>
          </w:tcPr>
          <w:p w14:paraId="28A06B67" w14:textId="320C5896" w:rsidR="001606B4" w:rsidRPr="00E95AEB" w:rsidRDefault="001606B4" w:rsidP="001606B4">
            <w:pPr>
              <w:pStyle w:val="ListParagraph"/>
              <w:ind w:left="0"/>
              <w:jc w:val="center"/>
              <w:rPr>
                <w:rFonts w:ascii="Trebuchet MS" w:hAnsi="Trebuchet MS"/>
                <w:sz w:val="22"/>
                <w:szCs w:val="22"/>
              </w:rPr>
            </w:pPr>
            <w:r w:rsidRPr="00E95AEB">
              <w:rPr>
                <w:rFonts w:ascii="Trebuchet MS" w:hAnsi="Trebuchet MS"/>
                <w:bCs/>
                <w:sz w:val="22"/>
                <w:szCs w:val="22"/>
              </w:rPr>
              <w:t>12.</w:t>
            </w:r>
          </w:p>
        </w:tc>
        <w:tc>
          <w:tcPr>
            <w:tcW w:w="4737" w:type="dxa"/>
            <w:vAlign w:val="center"/>
          </w:tcPr>
          <w:p w14:paraId="4D6A358C" w14:textId="77777777" w:rsidR="001606B4" w:rsidRPr="00E95AEB" w:rsidRDefault="001606B4" w:rsidP="001606B4">
            <w:pPr>
              <w:suppressAutoHyphens/>
              <w:snapToGrid w:val="0"/>
              <w:rPr>
                <w:rFonts w:ascii="Trebuchet MS" w:hAnsi="Trebuchet MS"/>
                <w:bCs/>
                <w:sz w:val="22"/>
                <w:szCs w:val="22"/>
              </w:rPr>
            </w:pPr>
            <w:r w:rsidRPr="00E95AEB">
              <w:rPr>
                <w:rFonts w:ascii="Trebuchet MS" w:hAnsi="Trebuchet MS"/>
                <w:bCs/>
                <w:sz w:val="22"/>
                <w:szCs w:val="22"/>
              </w:rPr>
              <w:t>Chirurginės replės</w:t>
            </w:r>
          </w:p>
          <w:p w14:paraId="2D45281C" w14:textId="7E952847" w:rsidR="00B57DA7" w:rsidRPr="00E95AEB" w:rsidRDefault="00B57DA7" w:rsidP="001606B4">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51207DE8" w14:textId="3A0F5722" w:rsidR="001606B4" w:rsidRPr="00E95AEB" w:rsidRDefault="001606B4" w:rsidP="001606B4">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668B0EE9" w14:textId="38791C1D" w:rsidR="001606B4" w:rsidRPr="00E95AEB" w:rsidRDefault="001606B4" w:rsidP="001606B4">
            <w:pPr>
              <w:pStyle w:val="ListParagraph"/>
              <w:ind w:left="0"/>
              <w:jc w:val="center"/>
              <w:rPr>
                <w:rFonts w:ascii="Trebuchet MS" w:hAnsi="Trebuchet MS"/>
                <w:sz w:val="22"/>
                <w:szCs w:val="22"/>
              </w:rPr>
            </w:pPr>
            <w:r w:rsidRPr="00E95AEB">
              <w:rPr>
                <w:rFonts w:ascii="Trebuchet MS" w:hAnsi="Trebuchet MS"/>
                <w:sz w:val="22"/>
                <w:szCs w:val="22"/>
              </w:rPr>
              <w:t>120</w:t>
            </w:r>
          </w:p>
        </w:tc>
        <w:tc>
          <w:tcPr>
            <w:tcW w:w="1842" w:type="dxa"/>
            <w:vAlign w:val="center"/>
          </w:tcPr>
          <w:p w14:paraId="7FC7F47B" w14:textId="77777777" w:rsidR="001606B4" w:rsidRPr="00E95AEB" w:rsidRDefault="001606B4" w:rsidP="001606B4">
            <w:pPr>
              <w:pStyle w:val="ListParagraph"/>
              <w:ind w:left="0"/>
              <w:jc w:val="center"/>
              <w:rPr>
                <w:rFonts w:ascii="Trebuchet MS" w:hAnsi="Trebuchet MS"/>
                <w:bCs/>
                <w:iCs/>
                <w:sz w:val="22"/>
                <w:szCs w:val="22"/>
              </w:rPr>
            </w:pPr>
          </w:p>
        </w:tc>
        <w:tc>
          <w:tcPr>
            <w:tcW w:w="2268" w:type="dxa"/>
            <w:vAlign w:val="center"/>
          </w:tcPr>
          <w:p w14:paraId="34FB0BD8" w14:textId="77777777" w:rsidR="001606B4" w:rsidRPr="00E95AEB" w:rsidRDefault="001606B4" w:rsidP="001606B4">
            <w:pPr>
              <w:pStyle w:val="ListParagraph"/>
              <w:ind w:left="0"/>
              <w:jc w:val="center"/>
              <w:rPr>
                <w:rFonts w:ascii="Trebuchet MS" w:hAnsi="Trebuchet MS"/>
                <w:bCs/>
                <w:iCs/>
                <w:sz w:val="22"/>
                <w:szCs w:val="22"/>
              </w:rPr>
            </w:pPr>
          </w:p>
        </w:tc>
      </w:tr>
      <w:tr w:rsidR="006E4B87" w:rsidRPr="00E95AEB" w14:paraId="6E41E4D7" w14:textId="77777777" w:rsidTr="00984CAB">
        <w:trPr>
          <w:trHeight w:val="958"/>
        </w:trPr>
        <w:tc>
          <w:tcPr>
            <w:tcW w:w="1071" w:type="dxa"/>
            <w:vAlign w:val="center"/>
          </w:tcPr>
          <w:p w14:paraId="05581986" w14:textId="1B82005A" w:rsidR="006E4B87" w:rsidRPr="00E95AEB" w:rsidRDefault="006E4B87" w:rsidP="006E4B87">
            <w:pPr>
              <w:pStyle w:val="ListParagraph"/>
              <w:ind w:left="0"/>
              <w:jc w:val="center"/>
              <w:rPr>
                <w:rFonts w:ascii="Trebuchet MS" w:hAnsi="Trebuchet MS"/>
                <w:sz w:val="22"/>
                <w:szCs w:val="22"/>
              </w:rPr>
            </w:pPr>
            <w:r w:rsidRPr="00E95AEB">
              <w:rPr>
                <w:rFonts w:ascii="Trebuchet MS" w:hAnsi="Trebuchet MS"/>
                <w:bCs/>
                <w:sz w:val="22"/>
                <w:szCs w:val="22"/>
              </w:rPr>
              <w:t>13.</w:t>
            </w:r>
          </w:p>
        </w:tc>
        <w:tc>
          <w:tcPr>
            <w:tcW w:w="4737" w:type="dxa"/>
            <w:vAlign w:val="center"/>
          </w:tcPr>
          <w:p w14:paraId="4DAB5273" w14:textId="77777777" w:rsidR="006E4B87" w:rsidRPr="00E95AEB" w:rsidRDefault="006E4B87" w:rsidP="006E4B87">
            <w:pPr>
              <w:suppressAutoHyphens/>
              <w:snapToGrid w:val="0"/>
              <w:rPr>
                <w:rFonts w:ascii="Trebuchet MS" w:hAnsi="Trebuchet MS"/>
                <w:bCs/>
                <w:sz w:val="22"/>
                <w:szCs w:val="22"/>
              </w:rPr>
            </w:pPr>
            <w:r w:rsidRPr="00E95AEB">
              <w:rPr>
                <w:rFonts w:ascii="Trebuchet MS" w:hAnsi="Trebuchet MS"/>
                <w:bCs/>
                <w:sz w:val="22"/>
                <w:szCs w:val="22"/>
              </w:rPr>
              <w:t>Chirurginis šaukštelis</w:t>
            </w:r>
          </w:p>
          <w:p w14:paraId="1FD7D55D" w14:textId="4086F220" w:rsidR="00B57DA7" w:rsidRPr="00E95AEB" w:rsidRDefault="00B57DA7" w:rsidP="006E4B87">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362126A7" w14:textId="798E771F" w:rsidR="006E4B87" w:rsidRPr="00E95AEB" w:rsidRDefault="006E4B87" w:rsidP="006E4B87">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30D4B4A7" w14:textId="5345437D" w:rsidR="006E4B87" w:rsidRPr="00E95AEB" w:rsidRDefault="006E4B87" w:rsidP="006E4B87">
            <w:pPr>
              <w:pStyle w:val="ListParagraph"/>
              <w:ind w:left="0"/>
              <w:jc w:val="center"/>
              <w:rPr>
                <w:rFonts w:ascii="Trebuchet MS" w:hAnsi="Trebuchet MS"/>
                <w:sz w:val="22"/>
                <w:szCs w:val="22"/>
              </w:rPr>
            </w:pPr>
            <w:r w:rsidRPr="00E95AEB">
              <w:rPr>
                <w:rFonts w:ascii="Trebuchet MS" w:hAnsi="Trebuchet MS"/>
                <w:sz w:val="22"/>
                <w:szCs w:val="22"/>
              </w:rPr>
              <w:t>40</w:t>
            </w:r>
          </w:p>
        </w:tc>
        <w:tc>
          <w:tcPr>
            <w:tcW w:w="1842" w:type="dxa"/>
            <w:vAlign w:val="center"/>
          </w:tcPr>
          <w:p w14:paraId="6B23384B" w14:textId="77777777" w:rsidR="006E4B87" w:rsidRPr="00E95AEB" w:rsidRDefault="006E4B87" w:rsidP="006E4B87">
            <w:pPr>
              <w:pStyle w:val="ListParagraph"/>
              <w:ind w:left="0"/>
              <w:jc w:val="center"/>
              <w:rPr>
                <w:rFonts w:ascii="Trebuchet MS" w:hAnsi="Trebuchet MS"/>
                <w:bCs/>
                <w:iCs/>
                <w:sz w:val="22"/>
                <w:szCs w:val="22"/>
              </w:rPr>
            </w:pPr>
          </w:p>
        </w:tc>
        <w:tc>
          <w:tcPr>
            <w:tcW w:w="2268" w:type="dxa"/>
            <w:vAlign w:val="center"/>
          </w:tcPr>
          <w:p w14:paraId="413375FB" w14:textId="77777777" w:rsidR="006E4B87" w:rsidRPr="00E95AEB" w:rsidRDefault="006E4B87" w:rsidP="006E4B87">
            <w:pPr>
              <w:pStyle w:val="ListParagraph"/>
              <w:ind w:left="0"/>
              <w:jc w:val="center"/>
              <w:rPr>
                <w:rFonts w:ascii="Trebuchet MS" w:hAnsi="Trebuchet MS"/>
                <w:bCs/>
                <w:iCs/>
                <w:sz w:val="22"/>
                <w:szCs w:val="22"/>
              </w:rPr>
            </w:pPr>
          </w:p>
        </w:tc>
      </w:tr>
      <w:tr w:rsidR="00D614BD" w:rsidRPr="00E95AEB" w14:paraId="1D1BFEBA" w14:textId="77777777" w:rsidTr="00984CAB">
        <w:trPr>
          <w:trHeight w:val="958"/>
        </w:trPr>
        <w:tc>
          <w:tcPr>
            <w:tcW w:w="1071" w:type="dxa"/>
            <w:vAlign w:val="center"/>
          </w:tcPr>
          <w:p w14:paraId="33396ABB" w14:textId="3C86A207" w:rsidR="00D614BD" w:rsidRPr="00E95AEB" w:rsidRDefault="00D614BD" w:rsidP="00D614BD">
            <w:pPr>
              <w:pStyle w:val="ListParagraph"/>
              <w:ind w:left="0"/>
              <w:jc w:val="center"/>
              <w:rPr>
                <w:rFonts w:ascii="Trebuchet MS" w:hAnsi="Trebuchet MS"/>
                <w:sz w:val="22"/>
                <w:szCs w:val="22"/>
              </w:rPr>
            </w:pPr>
            <w:r w:rsidRPr="00E95AEB">
              <w:rPr>
                <w:rFonts w:ascii="Trebuchet MS" w:hAnsi="Trebuchet MS"/>
                <w:bCs/>
                <w:sz w:val="22"/>
                <w:szCs w:val="22"/>
              </w:rPr>
              <w:t>14.</w:t>
            </w:r>
          </w:p>
        </w:tc>
        <w:tc>
          <w:tcPr>
            <w:tcW w:w="4737" w:type="dxa"/>
            <w:vAlign w:val="center"/>
          </w:tcPr>
          <w:p w14:paraId="65A3F0EC" w14:textId="77777777" w:rsidR="00D614BD" w:rsidRPr="00E95AEB" w:rsidRDefault="00D614BD" w:rsidP="00D614BD">
            <w:pPr>
              <w:suppressAutoHyphens/>
              <w:snapToGrid w:val="0"/>
              <w:rPr>
                <w:rFonts w:ascii="Trebuchet MS" w:hAnsi="Trebuchet MS"/>
                <w:bCs/>
                <w:sz w:val="22"/>
                <w:szCs w:val="22"/>
              </w:rPr>
            </w:pPr>
            <w:r w:rsidRPr="00E95AEB">
              <w:rPr>
                <w:rFonts w:ascii="Trebuchet MS" w:hAnsi="Trebuchet MS"/>
                <w:bCs/>
                <w:sz w:val="22"/>
                <w:szCs w:val="22"/>
              </w:rPr>
              <w:t>Chirurginis adatkotis</w:t>
            </w:r>
          </w:p>
          <w:p w14:paraId="3CC058A2" w14:textId="5D5E6BC5" w:rsidR="00B57DA7" w:rsidRPr="00E95AEB" w:rsidRDefault="00B57DA7" w:rsidP="00D614BD">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3A150A61" w14:textId="697CD898" w:rsidR="00D614BD" w:rsidRPr="00E95AEB" w:rsidRDefault="00D614BD" w:rsidP="00D614BD">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543C08AC" w14:textId="6399C648" w:rsidR="00D614BD" w:rsidRPr="00E95AEB" w:rsidRDefault="00591E2C" w:rsidP="00D614BD">
            <w:pPr>
              <w:pStyle w:val="ListParagraph"/>
              <w:ind w:left="0"/>
              <w:jc w:val="center"/>
              <w:rPr>
                <w:rFonts w:ascii="Trebuchet MS" w:hAnsi="Trebuchet MS"/>
                <w:sz w:val="22"/>
                <w:szCs w:val="22"/>
              </w:rPr>
            </w:pPr>
            <w:r w:rsidRPr="00E95AEB">
              <w:rPr>
                <w:rFonts w:ascii="Trebuchet MS" w:hAnsi="Trebuchet MS"/>
                <w:sz w:val="22"/>
                <w:szCs w:val="22"/>
              </w:rPr>
              <w:t>20</w:t>
            </w:r>
          </w:p>
        </w:tc>
        <w:tc>
          <w:tcPr>
            <w:tcW w:w="1842" w:type="dxa"/>
            <w:vAlign w:val="center"/>
          </w:tcPr>
          <w:p w14:paraId="1E259BBB" w14:textId="77777777" w:rsidR="00D614BD" w:rsidRPr="00E95AEB" w:rsidRDefault="00D614BD" w:rsidP="00D614BD">
            <w:pPr>
              <w:pStyle w:val="ListParagraph"/>
              <w:ind w:left="0"/>
              <w:jc w:val="center"/>
              <w:rPr>
                <w:rFonts w:ascii="Trebuchet MS" w:hAnsi="Trebuchet MS"/>
                <w:bCs/>
                <w:iCs/>
                <w:sz w:val="22"/>
                <w:szCs w:val="22"/>
              </w:rPr>
            </w:pPr>
          </w:p>
        </w:tc>
        <w:tc>
          <w:tcPr>
            <w:tcW w:w="2268" w:type="dxa"/>
            <w:vAlign w:val="center"/>
          </w:tcPr>
          <w:p w14:paraId="23D42855" w14:textId="77777777" w:rsidR="00D614BD" w:rsidRPr="00E95AEB" w:rsidRDefault="00D614BD" w:rsidP="00D614BD">
            <w:pPr>
              <w:pStyle w:val="ListParagraph"/>
              <w:ind w:left="0"/>
              <w:jc w:val="center"/>
              <w:rPr>
                <w:rFonts w:ascii="Trebuchet MS" w:hAnsi="Trebuchet MS"/>
                <w:bCs/>
                <w:iCs/>
                <w:sz w:val="22"/>
                <w:szCs w:val="22"/>
              </w:rPr>
            </w:pPr>
          </w:p>
        </w:tc>
      </w:tr>
      <w:tr w:rsidR="00591E2C" w:rsidRPr="00E95AEB" w14:paraId="35A1A2B1" w14:textId="77777777" w:rsidTr="00984CAB">
        <w:trPr>
          <w:trHeight w:val="958"/>
        </w:trPr>
        <w:tc>
          <w:tcPr>
            <w:tcW w:w="1071" w:type="dxa"/>
            <w:vAlign w:val="center"/>
          </w:tcPr>
          <w:p w14:paraId="0B940C57" w14:textId="01C336D3" w:rsidR="00591E2C" w:rsidRPr="00E95AEB" w:rsidRDefault="00591E2C" w:rsidP="00591E2C">
            <w:pPr>
              <w:pStyle w:val="ListParagraph"/>
              <w:ind w:left="0"/>
              <w:jc w:val="center"/>
              <w:rPr>
                <w:rFonts w:ascii="Trebuchet MS" w:hAnsi="Trebuchet MS"/>
                <w:sz w:val="22"/>
                <w:szCs w:val="22"/>
              </w:rPr>
            </w:pPr>
            <w:r w:rsidRPr="00E95AEB">
              <w:rPr>
                <w:rFonts w:ascii="Trebuchet MS" w:hAnsi="Trebuchet MS"/>
                <w:bCs/>
                <w:sz w:val="22"/>
                <w:szCs w:val="22"/>
              </w:rPr>
              <w:t>15.</w:t>
            </w:r>
          </w:p>
        </w:tc>
        <w:tc>
          <w:tcPr>
            <w:tcW w:w="4737" w:type="dxa"/>
            <w:vAlign w:val="center"/>
          </w:tcPr>
          <w:p w14:paraId="1C7F902C" w14:textId="77777777" w:rsidR="00591E2C" w:rsidRPr="00E95AEB" w:rsidRDefault="00591E2C" w:rsidP="00591E2C">
            <w:pPr>
              <w:suppressAutoHyphens/>
              <w:snapToGrid w:val="0"/>
              <w:rPr>
                <w:rFonts w:ascii="Trebuchet MS" w:hAnsi="Trebuchet MS"/>
                <w:bCs/>
                <w:sz w:val="22"/>
                <w:szCs w:val="22"/>
              </w:rPr>
            </w:pPr>
            <w:r w:rsidRPr="00E95AEB">
              <w:rPr>
                <w:rFonts w:ascii="Trebuchet MS" w:hAnsi="Trebuchet MS"/>
                <w:bCs/>
                <w:sz w:val="22"/>
                <w:szCs w:val="22"/>
              </w:rPr>
              <w:t xml:space="preserve">Chirurginės </w:t>
            </w:r>
            <w:proofErr w:type="spellStart"/>
            <w:r w:rsidRPr="00E95AEB">
              <w:rPr>
                <w:rFonts w:ascii="Trebuchet MS" w:hAnsi="Trebuchet MS"/>
                <w:bCs/>
                <w:sz w:val="22"/>
                <w:szCs w:val="22"/>
              </w:rPr>
              <w:t>žirklutės</w:t>
            </w:r>
            <w:proofErr w:type="spellEnd"/>
          </w:p>
          <w:p w14:paraId="49AA0A78" w14:textId="64CAA4D3" w:rsidR="00B57DA7" w:rsidRPr="00E95AEB" w:rsidRDefault="00B57DA7" w:rsidP="00591E2C">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1B608586" w14:textId="758E34A1" w:rsidR="00591E2C" w:rsidRPr="00E95AEB" w:rsidRDefault="00591E2C" w:rsidP="00591E2C">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60EF16AE" w14:textId="1FCC4102" w:rsidR="00591E2C" w:rsidRPr="00E95AEB" w:rsidRDefault="00591E2C" w:rsidP="00591E2C">
            <w:pPr>
              <w:pStyle w:val="ListParagraph"/>
              <w:ind w:left="0"/>
              <w:jc w:val="center"/>
              <w:rPr>
                <w:rFonts w:ascii="Trebuchet MS" w:hAnsi="Trebuchet MS"/>
                <w:sz w:val="22"/>
                <w:szCs w:val="22"/>
              </w:rPr>
            </w:pPr>
            <w:r w:rsidRPr="00E95AEB">
              <w:rPr>
                <w:rFonts w:ascii="Trebuchet MS" w:hAnsi="Trebuchet MS"/>
                <w:sz w:val="22"/>
                <w:szCs w:val="22"/>
              </w:rPr>
              <w:t>110</w:t>
            </w:r>
          </w:p>
        </w:tc>
        <w:tc>
          <w:tcPr>
            <w:tcW w:w="1842" w:type="dxa"/>
            <w:vAlign w:val="center"/>
          </w:tcPr>
          <w:p w14:paraId="4F460978" w14:textId="77777777" w:rsidR="00591E2C" w:rsidRPr="00E95AEB" w:rsidRDefault="00591E2C" w:rsidP="00591E2C">
            <w:pPr>
              <w:pStyle w:val="ListParagraph"/>
              <w:ind w:left="0"/>
              <w:jc w:val="center"/>
              <w:rPr>
                <w:rFonts w:ascii="Trebuchet MS" w:hAnsi="Trebuchet MS"/>
                <w:bCs/>
                <w:iCs/>
                <w:sz w:val="22"/>
                <w:szCs w:val="22"/>
              </w:rPr>
            </w:pPr>
          </w:p>
        </w:tc>
        <w:tc>
          <w:tcPr>
            <w:tcW w:w="2268" w:type="dxa"/>
            <w:vAlign w:val="center"/>
          </w:tcPr>
          <w:p w14:paraId="4CE62EE3" w14:textId="77777777" w:rsidR="00591E2C" w:rsidRPr="00E95AEB" w:rsidRDefault="00591E2C" w:rsidP="00591E2C">
            <w:pPr>
              <w:pStyle w:val="ListParagraph"/>
              <w:ind w:left="0"/>
              <w:jc w:val="center"/>
              <w:rPr>
                <w:rFonts w:ascii="Trebuchet MS" w:hAnsi="Trebuchet MS"/>
                <w:bCs/>
                <w:iCs/>
                <w:sz w:val="22"/>
                <w:szCs w:val="22"/>
              </w:rPr>
            </w:pPr>
          </w:p>
        </w:tc>
      </w:tr>
      <w:tr w:rsidR="00782D19" w:rsidRPr="00E95AEB" w14:paraId="2F19BA19" w14:textId="77777777" w:rsidTr="00984CAB">
        <w:trPr>
          <w:trHeight w:val="958"/>
        </w:trPr>
        <w:tc>
          <w:tcPr>
            <w:tcW w:w="1071" w:type="dxa"/>
            <w:vAlign w:val="center"/>
          </w:tcPr>
          <w:p w14:paraId="7BFD84ED" w14:textId="36453894" w:rsidR="00782D19" w:rsidRPr="00E95AEB" w:rsidRDefault="00782D19" w:rsidP="00782D19">
            <w:pPr>
              <w:pStyle w:val="ListParagraph"/>
              <w:ind w:left="0"/>
              <w:jc w:val="center"/>
              <w:rPr>
                <w:rFonts w:ascii="Trebuchet MS" w:hAnsi="Trebuchet MS"/>
                <w:sz w:val="22"/>
                <w:szCs w:val="22"/>
              </w:rPr>
            </w:pPr>
            <w:r w:rsidRPr="00E95AEB">
              <w:rPr>
                <w:rFonts w:ascii="Trebuchet MS" w:hAnsi="Trebuchet MS"/>
                <w:bCs/>
                <w:sz w:val="22"/>
                <w:szCs w:val="22"/>
              </w:rPr>
              <w:t>16.</w:t>
            </w:r>
          </w:p>
        </w:tc>
        <w:tc>
          <w:tcPr>
            <w:tcW w:w="4737" w:type="dxa"/>
            <w:vAlign w:val="center"/>
          </w:tcPr>
          <w:p w14:paraId="311A6EDB" w14:textId="77777777" w:rsidR="00782D19" w:rsidRPr="00E95AEB" w:rsidRDefault="00782D19" w:rsidP="00782D19">
            <w:pPr>
              <w:suppressAutoHyphens/>
              <w:snapToGrid w:val="0"/>
              <w:rPr>
                <w:rFonts w:ascii="Trebuchet MS" w:hAnsi="Trebuchet MS"/>
                <w:bCs/>
                <w:sz w:val="22"/>
                <w:szCs w:val="22"/>
              </w:rPr>
            </w:pPr>
            <w:proofErr w:type="spellStart"/>
            <w:r w:rsidRPr="00E95AEB">
              <w:rPr>
                <w:rFonts w:ascii="Trebuchet MS" w:hAnsi="Trebuchet MS"/>
                <w:bCs/>
                <w:sz w:val="22"/>
                <w:szCs w:val="22"/>
              </w:rPr>
              <w:t>Endodontinės</w:t>
            </w:r>
            <w:proofErr w:type="spellEnd"/>
            <w:r w:rsidRPr="00E95AEB">
              <w:rPr>
                <w:rFonts w:ascii="Trebuchet MS" w:hAnsi="Trebuchet MS"/>
                <w:bCs/>
                <w:sz w:val="22"/>
                <w:szCs w:val="22"/>
              </w:rPr>
              <w:t xml:space="preserve"> liniuotės</w:t>
            </w:r>
          </w:p>
          <w:p w14:paraId="47E182DD" w14:textId="5E1B9E40" w:rsidR="00B57DA7" w:rsidRPr="00E95AEB" w:rsidRDefault="00B57DA7" w:rsidP="00782D19">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31664169" w14:textId="00437FC6" w:rsidR="00782D19" w:rsidRPr="00E95AEB" w:rsidRDefault="00782D19" w:rsidP="00782D19">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3AE82CEA" w14:textId="5C455A50" w:rsidR="00782D19" w:rsidRPr="00E95AEB" w:rsidRDefault="00782D19" w:rsidP="00782D19">
            <w:pPr>
              <w:pStyle w:val="ListParagraph"/>
              <w:ind w:left="0"/>
              <w:jc w:val="center"/>
              <w:rPr>
                <w:rFonts w:ascii="Trebuchet MS" w:hAnsi="Trebuchet MS"/>
                <w:sz w:val="22"/>
                <w:szCs w:val="22"/>
              </w:rPr>
            </w:pPr>
            <w:r w:rsidRPr="00E95AEB">
              <w:rPr>
                <w:rFonts w:ascii="Trebuchet MS" w:hAnsi="Trebuchet MS"/>
                <w:sz w:val="22"/>
                <w:szCs w:val="22"/>
              </w:rPr>
              <w:t>70</w:t>
            </w:r>
          </w:p>
        </w:tc>
        <w:tc>
          <w:tcPr>
            <w:tcW w:w="1842" w:type="dxa"/>
            <w:vAlign w:val="center"/>
          </w:tcPr>
          <w:p w14:paraId="780FE9B1" w14:textId="77777777" w:rsidR="00782D19" w:rsidRPr="00E95AEB" w:rsidRDefault="00782D19" w:rsidP="00782D19">
            <w:pPr>
              <w:pStyle w:val="ListParagraph"/>
              <w:ind w:left="0"/>
              <w:jc w:val="center"/>
              <w:rPr>
                <w:rFonts w:ascii="Trebuchet MS" w:hAnsi="Trebuchet MS"/>
                <w:bCs/>
                <w:iCs/>
                <w:sz w:val="22"/>
                <w:szCs w:val="22"/>
              </w:rPr>
            </w:pPr>
          </w:p>
        </w:tc>
        <w:tc>
          <w:tcPr>
            <w:tcW w:w="2268" w:type="dxa"/>
            <w:vAlign w:val="center"/>
          </w:tcPr>
          <w:p w14:paraId="15851F98" w14:textId="77777777" w:rsidR="00782D19" w:rsidRPr="00E95AEB" w:rsidRDefault="00782D19" w:rsidP="00782D19">
            <w:pPr>
              <w:pStyle w:val="ListParagraph"/>
              <w:ind w:left="0"/>
              <w:jc w:val="center"/>
              <w:rPr>
                <w:rFonts w:ascii="Trebuchet MS" w:hAnsi="Trebuchet MS"/>
                <w:bCs/>
                <w:iCs/>
                <w:sz w:val="22"/>
                <w:szCs w:val="22"/>
              </w:rPr>
            </w:pPr>
          </w:p>
        </w:tc>
      </w:tr>
      <w:tr w:rsidR="000C75F4" w:rsidRPr="00E95AEB" w14:paraId="34A0F097" w14:textId="77777777" w:rsidTr="00984CAB">
        <w:trPr>
          <w:trHeight w:val="958"/>
        </w:trPr>
        <w:tc>
          <w:tcPr>
            <w:tcW w:w="1071" w:type="dxa"/>
            <w:vAlign w:val="center"/>
          </w:tcPr>
          <w:p w14:paraId="5EEF8888" w14:textId="24D78B2E" w:rsidR="000C75F4" w:rsidRPr="00E95AEB" w:rsidRDefault="000C75F4" w:rsidP="000C75F4">
            <w:pPr>
              <w:pStyle w:val="ListParagraph"/>
              <w:ind w:left="0"/>
              <w:jc w:val="center"/>
              <w:rPr>
                <w:rFonts w:ascii="Trebuchet MS" w:hAnsi="Trebuchet MS"/>
                <w:sz w:val="22"/>
                <w:szCs w:val="22"/>
              </w:rPr>
            </w:pPr>
            <w:r w:rsidRPr="00E95AEB">
              <w:rPr>
                <w:rFonts w:ascii="Trebuchet MS" w:hAnsi="Trebuchet MS"/>
                <w:bCs/>
                <w:sz w:val="22"/>
                <w:szCs w:val="22"/>
              </w:rPr>
              <w:lastRenderedPageBreak/>
              <w:t>17.</w:t>
            </w:r>
          </w:p>
        </w:tc>
        <w:tc>
          <w:tcPr>
            <w:tcW w:w="4737" w:type="dxa"/>
            <w:vAlign w:val="center"/>
          </w:tcPr>
          <w:p w14:paraId="713B348D" w14:textId="77777777" w:rsidR="000C75F4" w:rsidRPr="00E95AEB" w:rsidRDefault="000C75F4" w:rsidP="000C75F4">
            <w:pPr>
              <w:suppressAutoHyphens/>
              <w:snapToGrid w:val="0"/>
              <w:rPr>
                <w:rFonts w:ascii="Trebuchet MS" w:hAnsi="Trebuchet MS"/>
                <w:bCs/>
                <w:sz w:val="22"/>
                <w:szCs w:val="22"/>
              </w:rPr>
            </w:pPr>
            <w:r w:rsidRPr="00E95AEB">
              <w:rPr>
                <w:rFonts w:ascii="Trebuchet MS" w:hAnsi="Trebuchet MS"/>
                <w:bCs/>
                <w:sz w:val="22"/>
                <w:szCs w:val="22"/>
              </w:rPr>
              <w:t xml:space="preserve">Matricų laikiklis (žiogelis) </w:t>
            </w:r>
          </w:p>
          <w:p w14:paraId="2655C50A" w14:textId="075BEA14" w:rsidR="00B57DA7" w:rsidRPr="00E95AEB" w:rsidRDefault="00B57DA7" w:rsidP="000C75F4">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4374EAB2" w14:textId="56907E20" w:rsidR="000C75F4" w:rsidRPr="00E95AEB" w:rsidRDefault="000C75F4" w:rsidP="000C75F4">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775C953D" w14:textId="2CAED34B" w:rsidR="000C75F4" w:rsidRPr="00E95AEB" w:rsidRDefault="000C75F4" w:rsidP="000C75F4">
            <w:pPr>
              <w:pStyle w:val="ListParagraph"/>
              <w:ind w:left="0"/>
              <w:jc w:val="center"/>
              <w:rPr>
                <w:rFonts w:ascii="Trebuchet MS" w:hAnsi="Trebuchet MS"/>
                <w:sz w:val="22"/>
                <w:szCs w:val="22"/>
              </w:rPr>
            </w:pPr>
            <w:r w:rsidRPr="00E95AEB">
              <w:rPr>
                <w:rFonts w:ascii="Trebuchet MS" w:hAnsi="Trebuchet MS"/>
                <w:sz w:val="22"/>
                <w:szCs w:val="22"/>
              </w:rPr>
              <w:t>130</w:t>
            </w:r>
          </w:p>
        </w:tc>
        <w:tc>
          <w:tcPr>
            <w:tcW w:w="1842" w:type="dxa"/>
            <w:vAlign w:val="center"/>
          </w:tcPr>
          <w:p w14:paraId="35D6388D" w14:textId="77777777" w:rsidR="000C75F4" w:rsidRPr="00E95AEB" w:rsidRDefault="000C75F4" w:rsidP="000C75F4">
            <w:pPr>
              <w:pStyle w:val="ListParagraph"/>
              <w:ind w:left="0"/>
              <w:jc w:val="center"/>
              <w:rPr>
                <w:rFonts w:ascii="Trebuchet MS" w:hAnsi="Trebuchet MS"/>
                <w:bCs/>
                <w:iCs/>
                <w:sz w:val="22"/>
                <w:szCs w:val="22"/>
              </w:rPr>
            </w:pPr>
          </w:p>
        </w:tc>
        <w:tc>
          <w:tcPr>
            <w:tcW w:w="2268" w:type="dxa"/>
            <w:vAlign w:val="center"/>
          </w:tcPr>
          <w:p w14:paraId="76444892" w14:textId="77777777" w:rsidR="000C75F4" w:rsidRPr="00E95AEB" w:rsidRDefault="000C75F4" w:rsidP="000C75F4">
            <w:pPr>
              <w:pStyle w:val="ListParagraph"/>
              <w:ind w:left="0"/>
              <w:jc w:val="center"/>
              <w:rPr>
                <w:rFonts w:ascii="Trebuchet MS" w:hAnsi="Trebuchet MS"/>
                <w:bCs/>
                <w:iCs/>
                <w:sz w:val="22"/>
                <w:szCs w:val="22"/>
              </w:rPr>
            </w:pPr>
          </w:p>
        </w:tc>
      </w:tr>
      <w:tr w:rsidR="00F949CF" w:rsidRPr="00E95AEB" w14:paraId="0D5F73BF" w14:textId="77777777" w:rsidTr="00984CAB">
        <w:trPr>
          <w:trHeight w:val="958"/>
        </w:trPr>
        <w:tc>
          <w:tcPr>
            <w:tcW w:w="1071" w:type="dxa"/>
            <w:vAlign w:val="center"/>
          </w:tcPr>
          <w:p w14:paraId="6C50A64D" w14:textId="1DE11472" w:rsidR="00F949CF" w:rsidRPr="00E95AEB" w:rsidRDefault="00F949CF" w:rsidP="00F949CF">
            <w:pPr>
              <w:pStyle w:val="ListParagraph"/>
              <w:ind w:left="0"/>
              <w:jc w:val="center"/>
              <w:rPr>
                <w:rFonts w:ascii="Trebuchet MS" w:hAnsi="Trebuchet MS"/>
                <w:sz w:val="22"/>
                <w:szCs w:val="22"/>
              </w:rPr>
            </w:pPr>
            <w:r w:rsidRPr="00E95AEB">
              <w:rPr>
                <w:rFonts w:ascii="Trebuchet MS" w:hAnsi="Trebuchet MS"/>
                <w:bCs/>
                <w:sz w:val="22"/>
                <w:szCs w:val="22"/>
              </w:rPr>
              <w:t>18.</w:t>
            </w:r>
          </w:p>
        </w:tc>
        <w:tc>
          <w:tcPr>
            <w:tcW w:w="4737" w:type="dxa"/>
            <w:vAlign w:val="center"/>
          </w:tcPr>
          <w:p w14:paraId="000A0E1C" w14:textId="77777777" w:rsidR="00F949CF" w:rsidRPr="00E95AEB" w:rsidRDefault="00F949CF" w:rsidP="00F949CF">
            <w:pPr>
              <w:suppressAutoHyphens/>
              <w:snapToGrid w:val="0"/>
              <w:rPr>
                <w:rFonts w:ascii="Trebuchet MS" w:hAnsi="Trebuchet MS"/>
                <w:bCs/>
                <w:sz w:val="22"/>
                <w:szCs w:val="22"/>
              </w:rPr>
            </w:pPr>
            <w:r w:rsidRPr="00E95AEB">
              <w:rPr>
                <w:rFonts w:ascii="Trebuchet MS" w:hAnsi="Trebuchet MS"/>
                <w:bCs/>
                <w:sz w:val="22"/>
                <w:szCs w:val="22"/>
              </w:rPr>
              <w:t>Pacientų servetėlių laikiklis</w:t>
            </w:r>
          </w:p>
          <w:p w14:paraId="6D08C225" w14:textId="1CCBF8A7" w:rsidR="00B57DA7" w:rsidRPr="00E95AEB" w:rsidRDefault="00B57DA7" w:rsidP="00F949CF">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040CEE1F" w14:textId="5B39E198" w:rsidR="00F949CF" w:rsidRPr="00E95AEB" w:rsidRDefault="00F949CF" w:rsidP="00F949CF">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7F17C54B" w14:textId="72018C66" w:rsidR="00F949CF" w:rsidRPr="00E95AEB" w:rsidRDefault="00F949CF" w:rsidP="00F949CF">
            <w:pPr>
              <w:pStyle w:val="ListParagraph"/>
              <w:ind w:left="0"/>
              <w:jc w:val="center"/>
              <w:rPr>
                <w:rFonts w:ascii="Trebuchet MS" w:hAnsi="Trebuchet MS"/>
                <w:sz w:val="22"/>
                <w:szCs w:val="22"/>
              </w:rPr>
            </w:pPr>
            <w:r w:rsidRPr="00E95AEB">
              <w:rPr>
                <w:rFonts w:ascii="Trebuchet MS" w:hAnsi="Trebuchet MS"/>
                <w:sz w:val="22"/>
                <w:szCs w:val="22"/>
              </w:rPr>
              <w:t>65</w:t>
            </w:r>
          </w:p>
        </w:tc>
        <w:tc>
          <w:tcPr>
            <w:tcW w:w="1842" w:type="dxa"/>
            <w:vAlign w:val="center"/>
          </w:tcPr>
          <w:p w14:paraId="4DF8CAA0" w14:textId="77777777" w:rsidR="00F949CF" w:rsidRPr="00E95AEB" w:rsidRDefault="00F949CF" w:rsidP="00F949CF">
            <w:pPr>
              <w:pStyle w:val="ListParagraph"/>
              <w:ind w:left="0"/>
              <w:jc w:val="center"/>
              <w:rPr>
                <w:rFonts w:ascii="Trebuchet MS" w:hAnsi="Trebuchet MS"/>
                <w:bCs/>
                <w:iCs/>
                <w:sz w:val="22"/>
                <w:szCs w:val="22"/>
              </w:rPr>
            </w:pPr>
          </w:p>
        </w:tc>
        <w:tc>
          <w:tcPr>
            <w:tcW w:w="2268" w:type="dxa"/>
            <w:vAlign w:val="center"/>
          </w:tcPr>
          <w:p w14:paraId="5C824A0B" w14:textId="77777777" w:rsidR="00F949CF" w:rsidRPr="00E95AEB" w:rsidRDefault="00F949CF" w:rsidP="00F949CF">
            <w:pPr>
              <w:pStyle w:val="ListParagraph"/>
              <w:ind w:left="0"/>
              <w:jc w:val="center"/>
              <w:rPr>
                <w:rFonts w:ascii="Trebuchet MS" w:hAnsi="Trebuchet MS"/>
                <w:bCs/>
                <w:iCs/>
                <w:sz w:val="22"/>
                <w:szCs w:val="22"/>
              </w:rPr>
            </w:pPr>
          </w:p>
        </w:tc>
      </w:tr>
      <w:tr w:rsidR="00412FBE" w:rsidRPr="00E95AEB" w14:paraId="25D2F4A7" w14:textId="77777777" w:rsidTr="00984CAB">
        <w:trPr>
          <w:trHeight w:val="958"/>
        </w:trPr>
        <w:tc>
          <w:tcPr>
            <w:tcW w:w="1071" w:type="dxa"/>
            <w:vAlign w:val="center"/>
          </w:tcPr>
          <w:p w14:paraId="2696AE96" w14:textId="0E4D3169" w:rsidR="00412FBE" w:rsidRPr="00E95AEB" w:rsidRDefault="00F949CF" w:rsidP="000A0D39">
            <w:pPr>
              <w:pStyle w:val="ListParagraph"/>
              <w:ind w:left="0"/>
              <w:jc w:val="center"/>
              <w:rPr>
                <w:rFonts w:ascii="Trebuchet MS" w:hAnsi="Trebuchet MS"/>
                <w:sz w:val="22"/>
                <w:szCs w:val="22"/>
              </w:rPr>
            </w:pPr>
            <w:r w:rsidRPr="00E95AEB">
              <w:rPr>
                <w:rFonts w:ascii="Trebuchet MS" w:hAnsi="Trebuchet MS"/>
                <w:sz w:val="22"/>
                <w:szCs w:val="22"/>
              </w:rPr>
              <w:t>19.</w:t>
            </w:r>
          </w:p>
        </w:tc>
        <w:tc>
          <w:tcPr>
            <w:tcW w:w="4737" w:type="dxa"/>
            <w:vAlign w:val="center"/>
          </w:tcPr>
          <w:p w14:paraId="4EA03238" w14:textId="77777777" w:rsidR="00412FBE" w:rsidRPr="00E95AEB" w:rsidRDefault="009000C3" w:rsidP="000A0D39">
            <w:pPr>
              <w:suppressAutoHyphens/>
              <w:snapToGrid w:val="0"/>
              <w:rPr>
                <w:rFonts w:ascii="Trebuchet MS" w:hAnsi="Trebuchet MS"/>
                <w:bCs/>
                <w:sz w:val="22"/>
                <w:szCs w:val="22"/>
              </w:rPr>
            </w:pPr>
            <w:r w:rsidRPr="00E95AEB">
              <w:rPr>
                <w:rFonts w:ascii="Trebuchet MS" w:hAnsi="Trebuchet MS"/>
                <w:bCs/>
                <w:sz w:val="22"/>
                <w:szCs w:val="22"/>
              </w:rPr>
              <w:t>Matuoklis metalui</w:t>
            </w:r>
          </w:p>
          <w:p w14:paraId="7DB465B0" w14:textId="72B37631" w:rsidR="00B57DA7" w:rsidRPr="00E95AEB" w:rsidRDefault="00B57DA7" w:rsidP="000A0D39">
            <w:pPr>
              <w:suppressAutoHyphens/>
              <w:snapToGrid w:val="0"/>
              <w:rPr>
                <w:rFonts w:ascii="Trebuchet MS" w:hAnsi="Trebuchet MS" w:cs="TrebuchetMS-Bold"/>
                <w:bCs/>
                <w:sz w:val="22"/>
                <w:szCs w:val="22"/>
              </w:rPr>
            </w:pPr>
            <w:r w:rsidRPr="00E95AEB">
              <w:rPr>
                <w:rFonts w:ascii="Trebuchet MS" w:hAnsi="Trebuchet MS"/>
                <w:color w:val="FF0000"/>
                <w:sz w:val="22"/>
                <w:szCs w:val="22"/>
              </w:rPr>
              <w:t>(</w:t>
            </w:r>
            <w:r w:rsidRPr="00E95AEB">
              <w:rPr>
                <w:rFonts w:ascii="Trebuchet MS" w:hAnsi="Trebuchet MS"/>
                <w:i/>
                <w:color w:val="FF0000"/>
                <w:sz w:val="22"/>
                <w:szCs w:val="22"/>
              </w:rPr>
              <w:t>tiekėjas nurodo prekės modelį ir gamintoją</w:t>
            </w:r>
            <w:r w:rsidRPr="00E95AEB">
              <w:rPr>
                <w:rFonts w:ascii="Trebuchet MS" w:hAnsi="Trebuchet MS"/>
                <w:color w:val="FF0000"/>
                <w:sz w:val="22"/>
                <w:szCs w:val="22"/>
              </w:rPr>
              <w:t>)</w:t>
            </w:r>
          </w:p>
        </w:tc>
        <w:tc>
          <w:tcPr>
            <w:tcW w:w="1957" w:type="dxa"/>
            <w:vAlign w:val="center"/>
          </w:tcPr>
          <w:p w14:paraId="0CAE0FCB" w14:textId="71656E00" w:rsidR="00412FBE" w:rsidRPr="00E95AEB" w:rsidRDefault="00C332BF" w:rsidP="000A0D39">
            <w:pPr>
              <w:pStyle w:val="ListParagraph"/>
              <w:ind w:left="0"/>
              <w:jc w:val="center"/>
              <w:rPr>
                <w:rFonts w:ascii="Trebuchet MS" w:hAnsi="Trebuchet MS"/>
                <w:bCs/>
                <w:iCs/>
                <w:color w:val="000000"/>
                <w:sz w:val="22"/>
                <w:szCs w:val="22"/>
              </w:rPr>
            </w:pPr>
            <w:r w:rsidRPr="00E95AEB">
              <w:rPr>
                <w:rFonts w:ascii="Trebuchet MS" w:hAnsi="Trebuchet MS"/>
                <w:iCs/>
                <w:sz w:val="22"/>
                <w:szCs w:val="22"/>
              </w:rPr>
              <w:t>vienetas</w:t>
            </w:r>
          </w:p>
        </w:tc>
        <w:tc>
          <w:tcPr>
            <w:tcW w:w="1729" w:type="dxa"/>
            <w:vAlign w:val="center"/>
          </w:tcPr>
          <w:p w14:paraId="0CA0A628" w14:textId="7BC930B5" w:rsidR="00412FBE" w:rsidRPr="00E95AEB" w:rsidRDefault="009000C3" w:rsidP="000A0D39">
            <w:pPr>
              <w:pStyle w:val="ListParagraph"/>
              <w:ind w:left="0"/>
              <w:jc w:val="center"/>
              <w:rPr>
                <w:rFonts w:ascii="Trebuchet MS" w:hAnsi="Trebuchet MS"/>
                <w:sz w:val="22"/>
                <w:szCs w:val="22"/>
              </w:rPr>
            </w:pPr>
            <w:r w:rsidRPr="00E95AEB">
              <w:rPr>
                <w:rFonts w:ascii="Trebuchet MS" w:hAnsi="Trebuchet MS"/>
                <w:sz w:val="22"/>
                <w:szCs w:val="22"/>
              </w:rPr>
              <w:t>10</w:t>
            </w:r>
          </w:p>
        </w:tc>
        <w:tc>
          <w:tcPr>
            <w:tcW w:w="1842" w:type="dxa"/>
            <w:vAlign w:val="center"/>
          </w:tcPr>
          <w:p w14:paraId="0A1303FB" w14:textId="77777777" w:rsidR="00412FBE" w:rsidRPr="00E95AEB" w:rsidRDefault="00412FBE" w:rsidP="000A0D39">
            <w:pPr>
              <w:pStyle w:val="ListParagraph"/>
              <w:ind w:left="0"/>
              <w:jc w:val="center"/>
              <w:rPr>
                <w:rFonts w:ascii="Trebuchet MS" w:hAnsi="Trebuchet MS"/>
                <w:bCs/>
                <w:iCs/>
                <w:sz w:val="22"/>
                <w:szCs w:val="22"/>
              </w:rPr>
            </w:pPr>
          </w:p>
        </w:tc>
        <w:tc>
          <w:tcPr>
            <w:tcW w:w="2268" w:type="dxa"/>
            <w:vAlign w:val="center"/>
          </w:tcPr>
          <w:p w14:paraId="168C778C" w14:textId="77777777" w:rsidR="00412FBE" w:rsidRPr="00E95AEB" w:rsidRDefault="00412FBE" w:rsidP="000A0D39">
            <w:pPr>
              <w:pStyle w:val="ListParagraph"/>
              <w:ind w:left="0"/>
              <w:jc w:val="center"/>
              <w:rPr>
                <w:rFonts w:ascii="Trebuchet MS" w:hAnsi="Trebuchet MS"/>
                <w:bCs/>
                <w:iCs/>
                <w:sz w:val="22"/>
                <w:szCs w:val="22"/>
              </w:rPr>
            </w:pPr>
          </w:p>
        </w:tc>
      </w:tr>
      <w:tr w:rsidR="004A699D" w:rsidRPr="00B40F14" w14:paraId="6C3CA774" w14:textId="77777777" w:rsidTr="003E3A93">
        <w:trPr>
          <w:trHeight w:val="319"/>
        </w:trPr>
        <w:tc>
          <w:tcPr>
            <w:tcW w:w="11336" w:type="dxa"/>
            <w:gridSpan w:val="5"/>
            <w:vAlign w:val="center"/>
          </w:tcPr>
          <w:p w14:paraId="28AD0D4C" w14:textId="502FF359" w:rsidR="004A699D" w:rsidRPr="00B40F14" w:rsidRDefault="004A699D" w:rsidP="00810085">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sidR="00D378F3">
              <w:rPr>
                <w:rFonts w:ascii="Trebuchet MS" w:eastAsia="SimSun" w:hAnsi="Trebuchet MS" w:cs="Trebuchet MS"/>
                <w:kern w:val="2"/>
                <w:sz w:val="22"/>
                <w:lang w:eastAsia="zh-CN" w:bidi="hi-IN"/>
              </w:rPr>
              <w:t>pasiūlymo</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 xml:space="preserve">Eur </w:t>
            </w:r>
            <w:r w:rsidRPr="00B40F14">
              <w:rPr>
                <w:rFonts w:ascii="Trebuchet MS" w:eastAsia="SimSun" w:hAnsi="Trebuchet MS" w:cs="Trebuchet MS"/>
                <w:kern w:val="2"/>
                <w:sz w:val="22"/>
                <w:lang w:eastAsia="zh-CN" w:bidi="hi-IN"/>
              </w:rPr>
              <w:t>be PVM:</w:t>
            </w:r>
          </w:p>
        </w:tc>
        <w:tc>
          <w:tcPr>
            <w:tcW w:w="2268" w:type="dxa"/>
            <w:vAlign w:val="center"/>
          </w:tcPr>
          <w:p w14:paraId="11E3D3AF" w14:textId="77777777" w:rsidR="004A699D" w:rsidRPr="00B40F14" w:rsidRDefault="004A699D" w:rsidP="00810085">
            <w:pPr>
              <w:pStyle w:val="ListParagraph"/>
              <w:ind w:left="0"/>
              <w:jc w:val="center"/>
              <w:rPr>
                <w:rFonts w:ascii="Trebuchet MS" w:hAnsi="Trebuchet MS"/>
                <w:iCs/>
                <w:sz w:val="22"/>
              </w:rPr>
            </w:pPr>
          </w:p>
        </w:tc>
      </w:tr>
      <w:tr w:rsidR="004A699D" w:rsidRPr="00B40F14" w14:paraId="3FF54C51" w14:textId="77777777" w:rsidTr="003E3A93">
        <w:trPr>
          <w:trHeight w:val="300"/>
        </w:trPr>
        <w:tc>
          <w:tcPr>
            <w:tcW w:w="11336" w:type="dxa"/>
            <w:gridSpan w:val="5"/>
            <w:vAlign w:val="center"/>
          </w:tcPr>
          <w:p w14:paraId="6DF106E6" w14:textId="639D3E26" w:rsidR="004A699D" w:rsidRPr="00B40F14" w:rsidRDefault="004A699D" w:rsidP="00810085">
            <w:pPr>
              <w:pStyle w:val="ListParagraph"/>
              <w:ind w:left="0"/>
              <w:jc w:val="right"/>
              <w:rPr>
                <w:rFonts w:ascii="Trebuchet MS" w:hAnsi="Trebuchet MS"/>
                <w:iCs/>
                <w:sz w:val="22"/>
              </w:rPr>
            </w:pPr>
            <w:r w:rsidRPr="00B40F14">
              <w:rPr>
                <w:rFonts w:ascii="Trebuchet MS" w:hAnsi="Trebuchet MS"/>
                <w:sz w:val="22"/>
              </w:rPr>
              <w:t>____%PVM</w:t>
            </w:r>
            <w:r w:rsidR="000D6B35">
              <w:rPr>
                <w:rFonts w:ascii="Trebuchet MS" w:hAnsi="Trebuchet MS"/>
                <w:sz w:val="22"/>
              </w:rPr>
              <w:t>**</w:t>
            </w:r>
            <w:r w:rsidR="00A23D51">
              <w:rPr>
                <w:rFonts w:ascii="Trebuchet MS" w:hAnsi="Trebuchet MS"/>
                <w:sz w:val="22"/>
              </w:rPr>
              <w:t>*</w:t>
            </w:r>
            <w:r w:rsidRPr="00B40F14">
              <w:rPr>
                <w:rFonts w:ascii="Trebuchet MS" w:hAnsi="Trebuchet MS"/>
                <w:sz w:val="22"/>
              </w:rPr>
              <w:t>:</w:t>
            </w:r>
          </w:p>
        </w:tc>
        <w:tc>
          <w:tcPr>
            <w:tcW w:w="2268" w:type="dxa"/>
            <w:vAlign w:val="center"/>
          </w:tcPr>
          <w:p w14:paraId="52A285D6" w14:textId="77777777" w:rsidR="004A699D" w:rsidRPr="00B40F14" w:rsidRDefault="004A699D" w:rsidP="00810085">
            <w:pPr>
              <w:pStyle w:val="ListParagraph"/>
              <w:ind w:left="0"/>
              <w:jc w:val="center"/>
              <w:rPr>
                <w:rFonts w:ascii="Trebuchet MS" w:hAnsi="Trebuchet MS"/>
                <w:iCs/>
                <w:sz w:val="22"/>
              </w:rPr>
            </w:pPr>
          </w:p>
        </w:tc>
      </w:tr>
      <w:tr w:rsidR="004A699D" w:rsidRPr="00B40F14" w14:paraId="4CB49D17" w14:textId="77777777" w:rsidTr="003E3A93">
        <w:trPr>
          <w:trHeight w:val="319"/>
        </w:trPr>
        <w:tc>
          <w:tcPr>
            <w:tcW w:w="11336" w:type="dxa"/>
            <w:gridSpan w:val="5"/>
            <w:vAlign w:val="center"/>
          </w:tcPr>
          <w:p w14:paraId="407D96A5" w14:textId="33D2FF88" w:rsidR="004A699D" w:rsidRPr="00B40F14" w:rsidRDefault="004A699D" w:rsidP="00810085">
            <w:pPr>
              <w:pStyle w:val="ListParagraph"/>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sidR="00D378F3">
              <w:rPr>
                <w:rFonts w:ascii="Trebuchet MS" w:eastAsia="SimSun" w:hAnsi="Trebuchet MS" w:cs="Trebuchet MS"/>
                <w:kern w:val="2"/>
                <w:sz w:val="22"/>
                <w:lang w:eastAsia="zh-CN" w:bidi="hi-IN"/>
              </w:rPr>
              <w:t>pasiūlymo</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268" w:type="dxa"/>
            <w:vAlign w:val="center"/>
          </w:tcPr>
          <w:p w14:paraId="2D08FBE7" w14:textId="77777777" w:rsidR="004A699D" w:rsidRPr="00B40F14" w:rsidRDefault="004A699D" w:rsidP="00810085">
            <w:pPr>
              <w:pStyle w:val="ListParagraph"/>
              <w:ind w:left="0"/>
              <w:jc w:val="center"/>
              <w:rPr>
                <w:rFonts w:ascii="Trebuchet MS" w:hAnsi="Trebuchet MS"/>
                <w:iCs/>
                <w:sz w:val="22"/>
              </w:rPr>
            </w:pPr>
          </w:p>
        </w:tc>
      </w:tr>
    </w:tbl>
    <w:p w14:paraId="209DE946" w14:textId="44BD7517" w:rsidR="00C51079" w:rsidRPr="005959F5" w:rsidRDefault="00C51079" w:rsidP="005959F5">
      <w:pPr>
        <w:pStyle w:val="ListParagraph"/>
        <w:numPr>
          <w:ilvl w:val="1"/>
          <w:numId w:val="9"/>
        </w:numPr>
        <w:tabs>
          <w:tab w:val="left" w:pos="1134"/>
        </w:tabs>
        <w:spacing w:after="0" w:line="240" w:lineRule="auto"/>
        <w:rPr>
          <w:rFonts w:ascii="Trebuchet MS" w:eastAsia="Calibri" w:hAnsi="Trebuchet MS" w:cstheme="minorHAnsi"/>
          <w:sz w:val="22"/>
          <w:szCs w:val="22"/>
        </w:rPr>
      </w:pPr>
      <w:r w:rsidRPr="005959F5">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5D97ADAC" w14:textId="17F4CDCD" w:rsidR="009A24B8" w:rsidRDefault="009A24B8" w:rsidP="009A24B8">
      <w:pPr>
        <w:spacing w:after="0" w:line="240" w:lineRule="auto"/>
        <w:rPr>
          <w:rFonts w:ascii="Trebuchet MS" w:hAnsi="Trebuchet MS" w:cs="Times New Roman"/>
          <w:b/>
          <w:bCs/>
          <w:i/>
          <w:sz w:val="20"/>
          <w:szCs w:val="20"/>
          <w:u w:val="single"/>
        </w:rPr>
      </w:pPr>
      <w:r>
        <w:rPr>
          <w:rFonts w:ascii="Trebuchet MS" w:hAnsi="Trebuchet MS" w:cs="Times New Roman"/>
          <w:i/>
          <w:sz w:val="20"/>
          <w:szCs w:val="20"/>
        </w:rPr>
        <w:t>*N</w:t>
      </w:r>
      <w:r w:rsidRPr="0078510C">
        <w:rPr>
          <w:rFonts w:ascii="Trebuchet MS" w:hAnsi="Trebuchet MS" w:cs="Times New Roman"/>
          <w:i/>
          <w:sz w:val="20"/>
          <w:szCs w:val="20"/>
        </w:rPr>
        <w:t xml:space="preserve">urodytas </w:t>
      </w:r>
      <w:r>
        <w:rPr>
          <w:rFonts w:ascii="Trebuchet MS" w:hAnsi="Trebuchet MS" w:cs="Times New Roman"/>
          <w:i/>
          <w:sz w:val="20"/>
          <w:szCs w:val="20"/>
        </w:rPr>
        <w:t>preliminarus</w:t>
      </w:r>
      <w:r w:rsidRPr="0078510C">
        <w:rPr>
          <w:rFonts w:ascii="Trebuchet MS" w:hAnsi="Trebuchet MS" w:cs="Times New Roman"/>
          <w:i/>
          <w:sz w:val="20"/>
          <w:szCs w:val="20"/>
        </w:rPr>
        <w:t xml:space="preserve"> kiekis yra naudojamas tik pasiūlymų palyginimui (bendra pasiūlymo kaina bus naudojama pasiūlymų eilei sudaryti ir laimėtojui nustatyti). Perkančioji organizacija prekes įsigys pagal poreikį iki sutartyje nustatytos maksimalios sumos</w:t>
      </w:r>
      <w:r w:rsidRPr="006D02BA">
        <w:rPr>
          <w:rFonts w:ascii="Trebuchet MS" w:hAnsi="Trebuchet MS" w:cs="Times New Roman"/>
          <w:b/>
          <w:bCs/>
          <w:i/>
          <w:sz w:val="20"/>
          <w:szCs w:val="20"/>
          <w:u w:val="single"/>
        </w:rPr>
        <w:t>.</w:t>
      </w:r>
      <w:r w:rsidR="00EE4F3F" w:rsidRPr="006D02BA">
        <w:rPr>
          <w:rFonts w:ascii="Trebuchet MS" w:hAnsi="Trebuchet MS" w:cs="Times New Roman"/>
          <w:b/>
          <w:bCs/>
          <w:i/>
          <w:sz w:val="20"/>
          <w:szCs w:val="20"/>
          <w:u w:val="single"/>
        </w:rPr>
        <w:t xml:space="preserve"> Pasiūlym</w:t>
      </w:r>
      <w:r w:rsidR="00813A32" w:rsidRPr="006D02BA">
        <w:rPr>
          <w:rFonts w:ascii="Trebuchet MS" w:hAnsi="Trebuchet MS" w:cs="Times New Roman"/>
          <w:b/>
          <w:bCs/>
          <w:i/>
          <w:sz w:val="20"/>
          <w:szCs w:val="20"/>
          <w:u w:val="single"/>
        </w:rPr>
        <w:t>o kaina</w:t>
      </w:r>
      <w:r w:rsidR="0037262E" w:rsidRPr="006D02BA">
        <w:rPr>
          <w:rFonts w:ascii="Trebuchet MS" w:hAnsi="Trebuchet MS" w:cs="Times New Roman"/>
          <w:b/>
          <w:bCs/>
          <w:i/>
          <w:sz w:val="20"/>
          <w:szCs w:val="20"/>
          <w:u w:val="single"/>
        </w:rPr>
        <w:t>,</w:t>
      </w:r>
      <w:r w:rsidR="00813A32" w:rsidRPr="006D02BA">
        <w:rPr>
          <w:rFonts w:ascii="Trebuchet MS" w:hAnsi="Trebuchet MS" w:cs="Times New Roman"/>
          <w:b/>
          <w:bCs/>
          <w:i/>
          <w:sz w:val="20"/>
          <w:szCs w:val="20"/>
          <w:u w:val="single"/>
        </w:rPr>
        <w:t xml:space="preserve"> viršijanti </w:t>
      </w:r>
      <w:r w:rsidR="00934386" w:rsidRPr="00934386">
        <w:rPr>
          <w:rFonts w:ascii="Trebuchet MS" w:hAnsi="Trebuchet MS" w:cs="Times New Roman"/>
          <w:b/>
          <w:bCs/>
          <w:i/>
          <w:sz w:val="20"/>
          <w:szCs w:val="20"/>
          <w:u w:val="single"/>
        </w:rPr>
        <w:t xml:space="preserve">32 300,00 </w:t>
      </w:r>
      <w:r w:rsidR="00943541" w:rsidRPr="006D02BA">
        <w:rPr>
          <w:rFonts w:ascii="Trebuchet MS" w:hAnsi="Trebuchet MS" w:cs="Times New Roman"/>
          <w:b/>
          <w:bCs/>
          <w:i/>
          <w:sz w:val="20"/>
          <w:szCs w:val="20"/>
          <w:u w:val="single"/>
        </w:rPr>
        <w:t>Eur be PVM</w:t>
      </w:r>
      <w:r w:rsidR="0037262E" w:rsidRPr="006D02BA">
        <w:rPr>
          <w:rFonts w:ascii="Trebuchet MS" w:hAnsi="Trebuchet MS" w:cs="Times New Roman"/>
          <w:b/>
          <w:bCs/>
          <w:i/>
          <w:sz w:val="20"/>
          <w:szCs w:val="20"/>
          <w:u w:val="single"/>
        </w:rPr>
        <w:t>,</w:t>
      </w:r>
      <w:r w:rsidR="00943541" w:rsidRPr="006D02BA">
        <w:rPr>
          <w:rFonts w:ascii="Trebuchet MS" w:hAnsi="Trebuchet MS" w:cs="Times New Roman"/>
          <w:b/>
          <w:bCs/>
          <w:i/>
          <w:sz w:val="20"/>
          <w:szCs w:val="20"/>
          <w:u w:val="single"/>
        </w:rPr>
        <w:t xml:space="preserve"> bus laikoma per didelė ir nepriimtina.</w:t>
      </w:r>
    </w:p>
    <w:p w14:paraId="1D973133" w14:textId="77777777" w:rsidR="00597AE6" w:rsidRPr="006D02BA" w:rsidRDefault="00597AE6" w:rsidP="009A24B8">
      <w:pPr>
        <w:spacing w:after="0" w:line="240" w:lineRule="auto"/>
        <w:rPr>
          <w:rFonts w:ascii="Trebuchet MS" w:hAnsi="Trebuchet MS" w:cs="Times New Roman"/>
          <w:b/>
          <w:bCs/>
          <w:i/>
          <w:sz w:val="20"/>
          <w:szCs w:val="20"/>
          <w:u w:val="single"/>
        </w:rPr>
      </w:pPr>
    </w:p>
    <w:p w14:paraId="2C49E9AA" w14:textId="22C7FC59" w:rsidR="00F329E4" w:rsidRPr="00597AE6" w:rsidRDefault="00597AE6" w:rsidP="00C51079">
      <w:pPr>
        <w:jc w:val="both"/>
        <w:rPr>
          <w:rFonts w:ascii="Trebuchet MS" w:hAnsi="Trebuchet MS" w:cs="Times New Roman"/>
          <w:b/>
          <w:bCs/>
          <w:i/>
          <w:sz w:val="20"/>
          <w:szCs w:val="20"/>
        </w:rPr>
      </w:pPr>
      <w:r>
        <w:rPr>
          <w:rFonts w:ascii="Trebuchet MS" w:hAnsi="Trebuchet MS" w:cs="Times New Roman"/>
          <w:i/>
          <w:sz w:val="20"/>
          <w:szCs w:val="20"/>
        </w:rPr>
        <w:t>**</w:t>
      </w:r>
      <w:r w:rsidRPr="007E53CB">
        <w:rPr>
          <w:rFonts w:ascii="Trebuchet MS" w:hAnsi="Trebuchet MS" w:cs="Times New Roman"/>
          <w:b/>
          <w:bCs/>
          <w:i/>
          <w:sz w:val="20"/>
          <w:szCs w:val="20"/>
          <w:u w:val="single"/>
        </w:rPr>
        <w:t xml:space="preserve">Jei </w:t>
      </w:r>
      <w:r w:rsidR="0086537F" w:rsidRPr="007E53CB">
        <w:rPr>
          <w:rFonts w:ascii="Trebuchet MS" w:hAnsi="Trebuchet MS" w:cs="Times New Roman"/>
          <w:b/>
          <w:bCs/>
          <w:i/>
          <w:sz w:val="20"/>
          <w:szCs w:val="20"/>
          <w:u w:val="single"/>
        </w:rPr>
        <w:t>prekė</w:t>
      </w:r>
      <w:r w:rsidRPr="007E53CB">
        <w:rPr>
          <w:rFonts w:ascii="Trebuchet MS" w:hAnsi="Trebuchet MS" w:cs="Times New Roman"/>
          <w:b/>
          <w:bCs/>
          <w:i/>
          <w:sz w:val="20"/>
          <w:szCs w:val="20"/>
          <w:u w:val="single"/>
        </w:rPr>
        <w:t xml:space="preserve"> tiekiam</w:t>
      </w:r>
      <w:r w:rsidR="0086537F" w:rsidRPr="007E53CB">
        <w:rPr>
          <w:rFonts w:ascii="Trebuchet MS" w:hAnsi="Trebuchet MS" w:cs="Times New Roman"/>
          <w:b/>
          <w:bCs/>
          <w:i/>
          <w:sz w:val="20"/>
          <w:szCs w:val="20"/>
          <w:u w:val="single"/>
        </w:rPr>
        <w:t>a</w:t>
      </w:r>
      <w:r w:rsidRPr="007E53CB">
        <w:rPr>
          <w:rFonts w:ascii="Trebuchet MS" w:hAnsi="Trebuchet MS" w:cs="Times New Roman"/>
          <w:b/>
          <w:bCs/>
          <w:i/>
          <w:sz w:val="20"/>
          <w:szCs w:val="20"/>
          <w:u w:val="single"/>
        </w:rPr>
        <w:t xml:space="preserve"> pakuotėmis, tiekėjas turi perskaičiuoti kainą į vieneto kainą</w:t>
      </w:r>
      <w:r w:rsidRPr="00597AE6">
        <w:rPr>
          <w:rFonts w:ascii="Trebuchet MS" w:hAnsi="Trebuchet MS" w:cs="Times New Roman"/>
          <w:b/>
          <w:bCs/>
          <w:i/>
          <w:sz w:val="20"/>
          <w:szCs w:val="20"/>
        </w:rPr>
        <w:t>.</w:t>
      </w:r>
    </w:p>
    <w:p w14:paraId="6915E90B" w14:textId="705D3DEA"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000D6B35">
        <w:rPr>
          <w:rFonts w:ascii="Trebuchet MS" w:hAnsi="Trebuchet MS" w:cs="Times New Roman"/>
          <w:i/>
          <w:sz w:val="20"/>
          <w:szCs w:val="20"/>
        </w:rPr>
        <w:t>*</w:t>
      </w:r>
      <w:r w:rsidR="00F329E4">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7621CFA9" w14:textId="77777777" w:rsidR="006408D3" w:rsidRDefault="006408D3" w:rsidP="00C51079">
      <w:pPr>
        <w:spacing w:after="0" w:line="240" w:lineRule="auto"/>
        <w:rPr>
          <w:rFonts w:ascii="Trebuchet MS" w:hAnsi="Trebuchet MS" w:cs="Times New Roman"/>
          <w:i/>
          <w:sz w:val="20"/>
          <w:szCs w:val="20"/>
        </w:rPr>
      </w:pPr>
    </w:p>
    <w:p w14:paraId="1303A9C4" w14:textId="670C963F" w:rsidR="00867DDC" w:rsidRPr="00C51079" w:rsidRDefault="0094023D" w:rsidP="00C51079">
      <w:pPr>
        <w:spacing w:after="0" w:line="240" w:lineRule="auto"/>
        <w:rPr>
          <w:rFonts w:ascii="Trebuchet MS" w:hAnsi="Trebuchet MS" w:cstheme="minorHAnsi"/>
          <w:sz w:val="20"/>
          <w:szCs w:val="20"/>
        </w:rPr>
      </w:pPr>
      <w:r w:rsidRPr="0094023D">
        <w:rPr>
          <w:rFonts w:ascii="Trebuchet MS" w:hAnsi="Trebuchet MS" w:cs="Times New Roman"/>
          <w:i/>
          <w:sz w:val="20"/>
          <w:szCs w:val="20"/>
        </w:rPr>
        <w:t>Bendra pasiūlymo kaina (sąnaudos</w:t>
      </w:r>
      <w:r w:rsidR="0094785D">
        <w:rPr>
          <w:rFonts w:ascii="Trebuchet MS" w:hAnsi="Trebuchet MS" w:cs="Times New Roman"/>
          <w:i/>
          <w:sz w:val="20"/>
          <w:szCs w:val="20"/>
        </w:rPr>
        <w:t>)</w:t>
      </w:r>
      <w:r w:rsidRPr="0094023D">
        <w:rPr>
          <w:rFonts w:ascii="Trebuchet MS" w:hAnsi="Trebuchet MS" w:cs="Times New Roman"/>
          <w:i/>
          <w:sz w:val="20"/>
          <w:szCs w:val="20"/>
        </w:rPr>
        <w:t xml:space="preserve"> turi būti nurodoma </w:t>
      </w:r>
      <w:r w:rsidRPr="007F73D8">
        <w:rPr>
          <w:rFonts w:ascii="Trebuchet MS" w:hAnsi="Trebuchet MS" w:cs="Times New Roman"/>
          <w:b/>
          <w:bCs/>
          <w:i/>
          <w:sz w:val="20"/>
          <w:szCs w:val="20"/>
          <w:u w:val="single"/>
        </w:rPr>
        <w:t>dviejų skaičių po kablelio tikslumu</w:t>
      </w:r>
      <w:r w:rsidRPr="0094023D">
        <w:rPr>
          <w:rFonts w:ascii="Trebuchet MS" w:hAnsi="Trebuchet MS" w:cs="Times New Roman"/>
          <w:i/>
          <w:sz w:val="20"/>
          <w:szCs w:val="20"/>
        </w:rPr>
        <w:t>.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4BCCE3DF"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Pr="00C51079">
        <w:rPr>
          <w:rFonts w:ascii="Trebuchet MS" w:hAnsi="Trebuchet MS" w:cs="Times New Roman"/>
          <w:color w:val="0070C0"/>
          <w:sz w:val="22"/>
          <w:szCs w:val="22"/>
        </w:rPr>
        <w:t>Pirkimo specialiųjų sąlygų 2</w:t>
      </w:r>
      <w:r w:rsidR="006232C0">
        <w:rPr>
          <w:rFonts w:ascii="Trebuchet MS" w:hAnsi="Trebuchet MS" w:cs="Times New Roman"/>
          <w:color w:val="0070C0"/>
          <w:sz w:val="22"/>
          <w:szCs w:val="22"/>
        </w:rPr>
        <w:t> </w:t>
      </w:r>
      <w:r w:rsidRPr="00C51079">
        <w:rPr>
          <w:rFonts w:ascii="Trebuchet MS" w:hAnsi="Trebuchet MS" w:cs="Times New Roman"/>
          <w:color w:val="0070C0"/>
          <w:sz w:val="22"/>
          <w:szCs w:val="22"/>
        </w:rPr>
        <w:t>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4A87C529" w14:textId="77777777" w:rsidR="00B909B7" w:rsidRDefault="00B909B7" w:rsidP="004C7E0B">
      <w:pPr>
        <w:pStyle w:val="ListParagraph"/>
        <w:spacing w:after="0" w:line="240" w:lineRule="auto"/>
        <w:ind w:left="0" w:firstLine="567"/>
        <w:rPr>
          <w:rFonts w:ascii="Trebuchet MS" w:hAnsi="Trebuchet MS" w:cs="Times New Roman"/>
          <w:sz w:val="22"/>
          <w:szCs w:val="22"/>
        </w:rPr>
      </w:pPr>
    </w:p>
    <w:p w14:paraId="5BA30E62" w14:textId="0210688E"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 dokumentas/informacija yra konfidenciali (nurodyti TAIP arba Ne arba DALINAI (patikslinant </w:t>
            </w:r>
            <w:r w:rsidRPr="00C51079">
              <w:rPr>
                <w:rFonts w:ascii="Trebuchet MS" w:hAnsi="Trebuchet MS" w:cs="Times New Roman"/>
                <w:b/>
                <w:bCs/>
                <w:sz w:val="22"/>
                <w:szCs w:val="22"/>
              </w:rPr>
              <w:lastRenderedPageBreak/>
              <w:t>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lastRenderedPageBreak/>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831C06" w:rsidRPr="002C485B" w14:paraId="41A7FC20" w14:textId="77777777" w:rsidTr="001852BE">
        <w:tc>
          <w:tcPr>
            <w:tcW w:w="0" w:type="auto"/>
          </w:tcPr>
          <w:p w14:paraId="044EC599" w14:textId="5DBBA849" w:rsidR="00831C06" w:rsidRDefault="00C01C47"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CFF2039" w14:textId="3E219399" w:rsidR="00831C06" w:rsidRPr="005053DD" w:rsidRDefault="00C01C47" w:rsidP="003209EF">
            <w:pPr>
              <w:pStyle w:val="Heading2"/>
              <w:spacing w:before="0"/>
              <w:rPr>
                <w:rFonts w:ascii="Trebuchet MS" w:hAnsi="Trebuchet MS" w:cs="Arial"/>
                <w:color w:val="auto"/>
                <w:sz w:val="22"/>
                <w:szCs w:val="22"/>
                <w:lang w:bidi="hi-IN"/>
              </w:rPr>
            </w:pPr>
            <w:r w:rsidRPr="004F2069">
              <w:rPr>
                <w:rFonts w:ascii="Trebuchet MS" w:hAnsi="Trebuchet MS"/>
                <w:color w:val="000000"/>
                <w:sz w:val="22"/>
                <w:szCs w:val="22"/>
                <w:lang w:bidi="hi-IN"/>
              </w:rPr>
              <w:t xml:space="preserve">Dokumentai nurodyti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w:t>
            </w:r>
            <w:r>
              <w:rPr>
                <w:rFonts w:ascii="Trebuchet MS" w:hAnsi="Trebuchet MS"/>
                <w:color w:val="0070C0"/>
                <w:sz w:val="22"/>
                <w:szCs w:val="22"/>
              </w:rPr>
              <w:t>e</w:t>
            </w:r>
            <w:r w:rsidRPr="002C485B">
              <w:rPr>
                <w:rFonts w:ascii="Trebuchet MS" w:hAnsi="Trebuchet MS"/>
                <w:color w:val="0070C0"/>
                <w:sz w:val="22"/>
                <w:szCs w:val="22"/>
              </w:rPr>
              <w:t xml:space="preserve"> „Techninė specifikacija“</w:t>
            </w:r>
          </w:p>
        </w:tc>
        <w:tc>
          <w:tcPr>
            <w:tcW w:w="2052" w:type="dxa"/>
          </w:tcPr>
          <w:p w14:paraId="428419E7" w14:textId="77777777" w:rsidR="00831C06" w:rsidRPr="002C485B" w:rsidRDefault="00831C06" w:rsidP="003209EF">
            <w:pPr>
              <w:rPr>
                <w:rFonts w:ascii="Trebuchet MS" w:hAnsi="Trebuchet MS" w:cs="Times New Roman"/>
                <w:sz w:val="22"/>
                <w:szCs w:val="22"/>
              </w:rPr>
            </w:pPr>
          </w:p>
        </w:tc>
        <w:tc>
          <w:tcPr>
            <w:tcW w:w="3646" w:type="dxa"/>
          </w:tcPr>
          <w:p w14:paraId="60E27BAC" w14:textId="77777777" w:rsidR="00831C06" w:rsidRPr="002C485B" w:rsidRDefault="00831C06" w:rsidP="003209EF">
            <w:pPr>
              <w:rPr>
                <w:rFonts w:ascii="Trebuchet MS" w:hAnsi="Trebuchet MS" w:cs="Times New Roman"/>
                <w:sz w:val="22"/>
                <w:szCs w:val="22"/>
              </w:rPr>
            </w:pPr>
          </w:p>
        </w:tc>
        <w:tc>
          <w:tcPr>
            <w:tcW w:w="3544" w:type="dxa"/>
          </w:tcPr>
          <w:p w14:paraId="6BAF5DA2" w14:textId="77777777" w:rsidR="00831C06" w:rsidRPr="002C485B" w:rsidRDefault="00831C06"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lastRenderedPageBreak/>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Default="00EF401B" w:rsidP="00C51079">
      <w:pPr>
        <w:tabs>
          <w:tab w:val="left" w:pos="993"/>
        </w:tabs>
        <w:spacing w:after="0" w:line="240" w:lineRule="auto"/>
        <w:jc w:val="both"/>
        <w:rPr>
          <w:rFonts w:ascii="Trebuchet MS" w:hAnsi="Trebuchet MS" w:cs="Times New Roman"/>
          <w:sz w:val="22"/>
          <w:szCs w:val="22"/>
        </w:rPr>
      </w:pPr>
    </w:p>
    <w:p w14:paraId="7AAFB505" w14:textId="77777777" w:rsidR="0062334E" w:rsidRPr="0062334E" w:rsidRDefault="0062334E" w:rsidP="0062334E">
      <w:pPr>
        <w:tabs>
          <w:tab w:val="left" w:pos="993"/>
        </w:tabs>
        <w:spacing w:after="0" w:line="240" w:lineRule="auto"/>
        <w:jc w:val="both"/>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2334E" w:rsidRPr="0062334E" w14:paraId="3D06A453" w14:textId="77777777">
        <w:trPr>
          <w:trHeight w:val="186"/>
        </w:trPr>
        <w:tc>
          <w:tcPr>
            <w:tcW w:w="3888" w:type="dxa"/>
            <w:tcBorders>
              <w:top w:val="single" w:sz="4" w:space="0" w:color="auto"/>
              <w:left w:val="nil"/>
              <w:bottom w:val="nil"/>
              <w:right w:val="nil"/>
            </w:tcBorders>
            <w:hideMark/>
          </w:tcPr>
          <w:p w14:paraId="41C07C26"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r w:rsidRPr="0062334E">
              <w:rPr>
                <w:rFonts w:ascii="Trebuchet MS" w:hAnsi="Trebuchet MS" w:cs="Times New Roman"/>
                <w:i/>
                <w:sz w:val="22"/>
                <w:szCs w:val="22"/>
                <w:vertAlign w:val="superscript"/>
              </w:rPr>
              <w:t>(Tiekėjo arba jo įgalioto asmens pareigų pavadinimas)</w:t>
            </w:r>
          </w:p>
        </w:tc>
        <w:tc>
          <w:tcPr>
            <w:tcW w:w="607" w:type="dxa"/>
            <w:tcBorders>
              <w:top w:val="nil"/>
              <w:left w:val="nil"/>
              <w:bottom w:val="nil"/>
              <w:right w:val="nil"/>
            </w:tcBorders>
          </w:tcPr>
          <w:p w14:paraId="1067970C"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p>
        </w:tc>
        <w:tc>
          <w:tcPr>
            <w:tcW w:w="1989" w:type="dxa"/>
            <w:tcBorders>
              <w:top w:val="single" w:sz="4" w:space="0" w:color="auto"/>
              <w:left w:val="nil"/>
              <w:bottom w:val="nil"/>
              <w:right w:val="nil"/>
            </w:tcBorders>
            <w:hideMark/>
          </w:tcPr>
          <w:p w14:paraId="711A67A5"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r w:rsidRPr="0062334E">
              <w:rPr>
                <w:rFonts w:ascii="Trebuchet MS" w:hAnsi="Trebuchet MS" w:cs="Times New Roman"/>
                <w:i/>
                <w:sz w:val="22"/>
                <w:szCs w:val="22"/>
                <w:vertAlign w:val="superscript"/>
              </w:rPr>
              <w:t>(Parašas)</w:t>
            </w:r>
          </w:p>
        </w:tc>
        <w:tc>
          <w:tcPr>
            <w:tcW w:w="704" w:type="dxa"/>
            <w:tcBorders>
              <w:top w:val="nil"/>
              <w:left w:val="nil"/>
              <w:bottom w:val="nil"/>
              <w:right w:val="nil"/>
            </w:tcBorders>
          </w:tcPr>
          <w:p w14:paraId="1D071F4D"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p>
        </w:tc>
        <w:tc>
          <w:tcPr>
            <w:tcW w:w="2667" w:type="dxa"/>
            <w:tcBorders>
              <w:top w:val="single" w:sz="4" w:space="0" w:color="auto"/>
              <w:left w:val="nil"/>
              <w:bottom w:val="nil"/>
              <w:right w:val="nil"/>
            </w:tcBorders>
            <w:hideMark/>
          </w:tcPr>
          <w:p w14:paraId="35489847" w14:textId="77777777" w:rsidR="0062334E" w:rsidRPr="0062334E" w:rsidRDefault="0062334E" w:rsidP="0062334E">
            <w:pPr>
              <w:tabs>
                <w:tab w:val="left" w:pos="993"/>
              </w:tabs>
              <w:spacing w:after="0" w:line="240" w:lineRule="auto"/>
              <w:jc w:val="both"/>
              <w:rPr>
                <w:rFonts w:ascii="Trebuchet MS" w:hAnsi="Trebuchet MS" w:cs="Times New Roman"/>
                <w:sz w:val="22"/>
                <w:szCs w:val="22"/>
                <w:vertAlign w:val="superscript"/>
              </w:rPr>
            </w:pPr>
            <w:r w:rsidRPr="0062334E">
              <w:rPr>
                <w:rFonts w:ascii="Trebuchet MS" w:hAnsi="Trebuchet MS" w:cs="Times New Roman"/>
                <w:i/>
                <w:sz w:val="22"/>
                <w:szCs w:val="22"/>
                <w:vertAlign w:val="superscript"/>
              </w:rPr>
              <w:t>(Vardas, pavardė)</w:t>
            </w:r>
          </w:p>
        </w:tc>
      </w:tr>
    </w:tbl>
    <w:p w14:paraId="7FF8C9FA" w14:textId="77777777" w:rsidR="0062334E" w:rsidRPr="00C51079" w:rsidRDefault="0062334E" w:rsidP="00C51079">
      <w:pPr>
        <w:tabs>
          <w:tab w:val="left" w:pos="993"/>
        </w:tabs>
        <w:spacing w:after="0" w:line="240" w:lineRule="auto"/>
        <w:jc w:val="both"/>
        <w:rPr>
          <w:rFonts w:ascii="Trebuchet MS" w:hAnsi="Trebuchet MS" w:cs="Times New Roman"/>
          <w:sz w:val="22"/>
          <w:szCs w:val="22"/>
        </w:rPr>
      </w:pPr>
    </w:p>
    <w:p w14:paraId="6DF0C4F6" w14:textId="008049BB"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 xml:space="preserve">Jei pasiūlymą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teikia</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 xml:space="preserve">Tiekėjo įgaliotas asmuo, kartu su pasiūlymu turi būti pateiktas dokumentas (įgaliojimas) suteikiantis teisę nurodytam asmeniui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teikti</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9EB71" w14:textId="77777777" w:rsidR="00DF687F" w:rsidRDefault="00DF687F" w:rsidP="00D05666">
      <w:r>
        <w:separator/>
      </w:r>
    </w:p>
  </w:endnote>
  <w:endnote w:type="continuationSeparator" w:id="0">
    <w:p w14:paraId="750B4045" w14:textId="77777777" w:rsidR="00DF687F" w:rsidRDefault="00DF687F" w:rsidP="00D05666">
      <w:r>
        <w:continuationSeparator/>
      </w:r>
    </w:p>
  </w:endnote>
  <w:endnote w:type="continuationNotice" w:id="1">
    <w:p w14:paraId="5E689A30" w14:textId="77777777" w:rsidR="00DF687F" w:rsidRDefault="00DF6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TrebuchetMS-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17645" w14:textId="77777777" w:rsidR="00DF687F" w:rsidRDefault="00DF687F" w:rsidP="00D05666">
      <w:r>
        <w:separator/>
      </w:r>
    </w:p>
  </w:footnote>
  <w:footnote w:type="continuationSeparator" w:id="0">
    <w:p w14:paraId="2F147917" w14:textId="77777777" w:rsidR="00DF687F" w:rsidRDefault="00DF687F" w:rsidP="00D05666">
      <w:r>
        <w:continuationSeparator/>
      </w:r>
    </w:p>
  </w:footnote>
  <w:footnote w:type="continuationNotice" w:id="1">
    <w:p w14:paraId="33B06F5E" w14:textId="77777777" w:rsidR="00DF687F" w:rsidRDefault="00DF68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5E40"/>
    <w:rsid w:val="00045FF7"/>
    <w:rsid w:val="000464E8"/>
    <w:rsid w:val="000466D2"/>
    <w:rsid w:val="00047F6B"/>
    <w:rsid w:val="00047F87"/>
    <w:rsid w:val="0005148B"/>
    <w:rsid w:val="00051E9D"/>
    <w:rsid w:val="00052365"/>
    <w:rsid w:val="0005295E"/>
    <w:rsid w:val="00052C84"/>
    <w:rsid w:val="000543B5"/>
    <w:rsid w:val="00055235"/>
    <w:rsid w:val="00055E98"/>
    <w:rsid w:val="000561CC"/>
    <w:rsid w:val="00056C68"/>
    <w:rsid w:val="000571AD"/>
    <w:rsid w:val="00057346"/>
    <w:rsid w:val="000578C9"/>
    <w:rsid w:val="00057CC3"/>
    <w:rsid w:val="00060183"/>
    <w:rsid w:val="0006040C"/>
    <w:rsid w:val="000605C5"/>
    <w:rsid w:val="000608EF"/>
    <w:rsid w:val="000609FB"/>
    <w:rsid w:val="00061466"/>
    <w:rsid w:val="00061AA3"/>
    <w:rsid w:val="00061E86"/>
    <w:rsid w:val="0006312F"/>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77877"/>
    <w:rsid w:val="00080396"/>
    <w:rsid w:val="00080F53"/>
    <w:rsid w:val="0008180C"/>
    <w:rsid w:val="0008241E"/>
    <w:rsid w:val="00082F6A"/>
    <w:rsid w:val="0008323B"/>
    <w:rsid w:val="00085478"/>
    <w:rsid w:val="00085609"/>
    <w:rsid w:val="000859C8"/>
    <w:rsid w:val="00086D57"/>
    <w:rsid w:val="00087D55"/>
    <w:rsid w:val="00087EFE"/>
    <w:rsid w:val="000903D5"/>
    <w:rsid w:val="000904B3"/>
    <w:rsid w:val="000917F2"/>
    <w:rsid w:val="00095834"/>
    <w:rsid w:val="00096006"/>
    <w:rsid w:val="0009724E"/>
    <w:rsid w:val="000972EC"/>
    <w:rsid w:val="00097B80"/>
    <w:rsid w:val="000A0D39"/>
    <w:rsid w:val="000A0DFE"/>
    <w:rsid w:val="000A0F5D"/>
    <w:rsid w:val="000A1341"/>
    <w:rsid w:val="000A1E34"/>
    <w:rsid w:val="000A2CBA"/>
    <w:rsid w:val="000A4E33"/>
    <w:rsid w:val="000A5267"/>
    <w:rsid w:val="000A5738"/>
    <w:rsid w:val="000A5FB1"/>
    <w:rsid w:val="000A7BF8"/>
    <w:rsid w:val="000B0CED"/>
    <w:rsid w:val="000B1174"/>
    <w:rsid w:val="000B1C0F"/>
    <w:rsid w:val="000B1EE7"/>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5F4"/>
    <w:rsid w:val="000C7AAD"/>
    <w:rsid w:val="000D0272"/>
    <w:rsid w:val="000D13D6"/>
    <w:rsid w:val="000D18E9"/>
    <w:rsid w:val="000D1D59"/>
    <w:rsid w:val="000D26D8"/>
    <w:rsid w:val="000D2876"/>
    <w:rsid w:val="000D29AC"/>
    <w:rsid w:val="000D412D"/>
    <w:rsid w:val="000D4406"/>
    <w:rsid w:val="000D4B9C"/>
    <w:rsid w:val="000D4E2B"/>
    <w:rsid w:val="000D5C58"/>
    <w:rsid w:val="000D61D5"/>
    <w:rsid w:val="000D638A"/>
    <w:rsid w:val="000D6626"/>
    <w:rsid w:val="000D6B35"/>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7F"/>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3B11"/>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283"/>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6B4"/>
    <w:rsid w:val="0016079F"/>
    <w:rsid w:val="001607EC"/>
    <w:rsid w:val="00161439"/>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0FEF"/>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17A00"/>
    <w:rsid w:val="00220289"/>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56B3"/>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406"/>
    <w:rsid w:val="002605EB"/>
    <w:rsid w:val="00260AD0"/>
    <w:rsid w:val="002616A9"/>
    <w:rsid w:val="002617A4"/>
    <w:rsid w:val="002620D1"/>
    <w:rsid w:val="00262386"/>
    <w:rsid w:val="00262607"/>
    <w:rsid w:val="00262D3D"/>
    <w:rsid w:val="00263E03"/>
    <w:rsid w:val="00263E7F"/>
    <w:rsid w:val="0026424A"/>
    <w:rsid w:val="00264349"/>
    <w:rsid w:val="002649A2"/>
    <w:rsid w:val="00264C2B"/>
    <w:rsid w:val="00265E3E"/>
    <w:rsid w:val="00267751"/>
    <w:rsid w:val="00267E9A"/>
    <w:rsid w:val="00270F9C"/>
    <w:rsid w:val="002712C0"/>
    <w:rsid w:val="00271411"/>
    <w:rsid w:val="00273F59"/>
    <w:rsid w:val="00274C8A"/>
    <w:rsid w:val="002750C9"/>
    <w:rsid w:val="0027575B"/>
    <w:rsid w:val="00275B72"/>
    <w:rsid w:val="00280265"/>
    <w:rsid w:val="00280AF0"/>
    <w:rsid w:val="00281309"/>
    <w:rsid w:val="00281311"/>
    <w:rsid w:val="00281735"/>
    <w:rsid w:val="00281975"/>
    <w:rsid w:val="002827A2"/>
    <w:rsid w:val="00282C67"/>
    <w:rsid w:val="00283342"/>
    <w:rsid w:val="00283391"/>
    <w:rsid w:val="00283C6E"/>
    <w:rsid w:val="00283D6A"/>
    <w:rsid w:val="00284221"/>
    <w:rsid w:val="002847F1"/>
    <w:rsid w:val="00284FC4"/>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A7A"/>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373"/>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2DFE"/>
    <w:rsid w:val="00304643"/>
    <w:rsid w:val="0030489A"/>
    <w:rsid w:val="003049FC"/>
    <w:rsid w:val="00304E45"/>
    <w:rsid w:val="00306D9F"/>
    <w:rsid w:val="00306F87"/>
    <w:rsid w:val="003074D1"/>
    <w:rsid w:val="003101E1"/>
    <w:rsid w:val="003102BF"/>
    <w:rsid w:val="00310C95"/>
    <w:rsid w:val="00310FA9"/>
    <w:rsid w:val="0031109D"/>
    <w:rsid w:val="0031284C"/>
    <w:rsid w:val="00312A4E"/>
    <w:rsid w:val="00312AFD"/>
    <w:rsid w:val="0031341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AE2"/>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57F9E"/>
    <w:rsid w:val="003600F2"/>
    <w:rsid w:val="00360DB9"/>
    <w:rsid w:val="003617F1"/>
    <w:rsid w:val="00362719"/>
    <w:rsid w:val="00362D5B"/>
    <w:rsid w:val="00362F2B"/>
    <w:rsid w:val="00363134"/>
    <w:rsid w:val="003632CF"/>
    <w:rsid w:val="00365384"/>
    <w:rsid w:val="003660B8"/>
    <w:rsid w:val="003671C3"/>
    <w:rsid w:val="00370489"/>
    <w:rsid w:val="00370DE7"/>
    <w:rsid w:val="00371433"/>
    <w:rsid w:val="00371552"/>
    <w:rsid w:val="00371BE1"/>
    <w:rsid w:val="00371F8B"/>
    <w:rsid w:val="0037262E"/>
    <w:rsid w:val="00373C74"/>
    <w:rsid w:val="00373F9F"/>
    <w:rsid w:val="00374650"/>
    <w:rsid w:val="00374A04"/>
    <w:rsid w:val="00375417"/>
    <w:rsid w:val="003754D9"/>
    <w:rsid w:val="00376628"/>
    <w:rsid w:val="003771ED"/>
    <w:rsid w:val="0037746F"/>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0717"/>
    <w:rsid w:val="0039114B"/>
    <w:rsid w:val="0039299B"/>
    <w:rsid w:val="00394C27"/>
    <w:rsid w:val="00395075"/>
    <w:rsid w:val="003970CF"/>
    <w:rsid w:val="003972E8"/>
    <w:rsid w:val="003A050E"/>
    <w:rsid w:val="003A050F"/>
    <w:rsid w:val="003A102B"/>
    <w:rsid w:val="003A1120"/>
    <w:rsid w:val="003A1229"/>
    <w:rsid w:val="003A1535"/>
    <w:rsid w:val="003A2F4F"/>
    <w:rsid w:val="003A30C5"/>
    <w:rsid w:val="003A35E8"/>
    <w:rsid w:val="003A3C99"/>
    <w:rsid w:val="003A441C"/>
    <w:rsid w:val="003A4C50"/>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0948"/>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3A93"/>
    <w:rsid w:val="003E436D"/>
    <w:rsid w:val="003E4DB9"/>
    <w:rsid w:val="003E51C1"/>
    <w:rsid w:val="003E5B9A"/>
    <w:rsid w:val="003E713F"/>
    <w:rsid w:val="003F035B"/>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2FBE"/>
    <w:rsid w:val="00413395"/>
    <w:rsid w:val="00413D2E"/>
    <w:rsid w:val="0041437E"/>
    <w:rsid w:val="004147BD"/>
    <w:rsid w:val="004153CF"/>
    <w:rsid w:val="004157B6"/>
    <w:rsid w:val="00416326"/>
    <w:rsid w:val="0041685F"/>
    <w:rsid w:val="00416D08"/>
    <w:rsid w:val="00417604"/>
    <w:rsid w:val="004202E2"/>
    <w:rsid w:val="0042187D"/>
    <w:rsid w:val="00422AEB"/>
    <w:rsid w:val="00423FD0"/>
    <w:rsid w:val="0042484E"/>
    <w:rsid w:val="00424C4C"/>
    <w:rsid w:val="004252AF"/>
    <w:rsid w:val="004265C0"/>
    <w:rsid w:val="0042676D"/>
    <w:rsid w:val="00426A4E"/>
    <w:rsid w:val="00426BA2"/>
    <w:rsid w:val="0042798B"/>
    <w:rsid w:val="00432574"/>
    <w:rsid w:val="0043288C"/>
    <w:rsid w:val="00432B8E"/>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4F5C"/>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8BF"/>
    <w:rsid w:val="00461904"/>
    <w:rsid w:val="00461CE4"/>
    <w:rsid w:val="00462197"/>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699D"/>
    <w:rsid w:val="004A7485"/>
    <w:rsid w:val="004A7BCA"/>
    <w:rsid w:val="004A7F0E"/>
    <w:rsid w:val="004B0221"/>
    <w:rsid w:val="004B0DA4"/>
    <w:rsid w:val="004B0E0C"/>
    <w:rsid w:val="004B2DE4"/>
    <w:rsid w:val="004B46C2"/>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0A82"/>
    <w:rsid w:val="0051113D"/>
    <w:rsid w:val="005122FE"/>
    <w:rsid w:val="0051270F"/>
    <w:rsid w:val="00512760"/>
    <w:rsid w:val="00512787"/>
    <w:rsid w:val="00512E53"/>
    <w:rsid w:val="0051329C"/>
    <w:rsid w:val="00513E6D"/>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27F69"/>
    <w:rsid w:val="00530BB3"/>
    <w:rsid w:val="00530FFF"/>
    <w:rsid w:val="005315A7"/>
    <w:rsid w:val="005321FB"/>
    <w:rsid w:val="0053254A"/>
    <w:rsid w:val="005328BE"/>
    <w:rsid w:val="005332CF"/>
    <w:rsid w:val="005334CF"/>
    <w:rsid w:val="00533C4A"/>
    <w:rsid w:val="005357BB"/>
    <w:rsid w:val="00536691"/>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C6D"/>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2C12"/>
    <w:rsid w:val="00583195"/>
    <w:rsid w:val="00583B84"/>
    <w:rsid w:val="00584DCB"/>
    <w:rsid w:val="0058525D"/>
    <w:rsid w:val="00585C84"/>
    <w:rsid w:val="00586AC9"/>
    <w:rsid w:val="0058714C"/>
    <w:rsid w:val="005876A0"/>
    <w:rsid w:val="00587BAC"/>
    <w:rsid w:val="00590788"/>
    <w:rsid w:val="00590792"/>
    <w:rsid w:val="00591E2C"/>
    <w:rsid w:val="00592FC5"/>
    <w:rsid w:val="00593111"/>
    <w:rsid w:val="00593816"/>
    <w:rsid w:val="00593D67"/>
    <w:rsid w:val="0059441B"/>
    <w:rsid w:val="00594E49"/>
    <w:rsid w:val="00594FA6"/>
    <w:rsid w:val="005959F5"/>
    <w:rsid w:val="00595E44"/>
    <w:rsid w:val="00595ED0"/>
    <w:rsid w:val="00595F1A"/>
    <w:rsid w:val="00595F8E"/>
    <w:rsid w:val="00596895"/>
    <w:rsid w:val="00596BDA"/>
    <w:rsid w:val="00597972"/>
    <w:rsid w:val="00597AE6"/>
    <w:rsid w:val="005A0619"/>
    <w:rsid w:val="005A07D8"/>
    <w:rsid w:val="005A12CD"/>
    <w:rsid w:val="005A1EC3"/>
    <w:rsid w:val="005A5EA1"/>
    <w:rsid w:val="005A7025"/>
    <w:rsid w:val="005B0749"/>
    <w:rsid w:val="005B13D2"/>
    <w:rsid w:val="005B19E4"/>
    <w:rsid w:val="005B1D8D"/>
    <w:rsid w:val="005B24C3"/>
    <w:rsid w:val="005B2A1D"/>
    <w:rsid w:val="005B2C82"/>
    <w:rsid w:val="005B2C9F"/>
    <w:rsid w:val="005B2D9B"/>
    <w:rsid w:val="005B2FD0"/>
    <w:rsid w:val="005B3312"/>
    <w:rsid w:val="005B34A6"/>
    <w:rsid w:val="005B383F"/>
    <w:rsid w:val="005B46C1"/>
    <w:rsid w:val="005C006A"/>
    <w:rsid w:val="005C0258"/>
    <w:rsid w:val="005C0287"/>
    <w:rsid w:val="005C0B37"/>
    <w:rsid w:val="005C17C2"/>
    <w:rsid w:val="005C33C1"/>
    <w:rsid w:val="005C384D"/>
    <w:rsid w:val="005C39E0"/>
    <w:rsid w:val="005C3F18"/>
    <w:rsid w:val="005C4DA0"/>
    <w:rsid w:val="005C5BD5"/>
    <w:rsid w:val="005C6C2A"/>
    <w:rsid w:val="005C6D8F"/>
    <w:rsid w:val="005C7060"/>
    <w:rsid w:val="005C7C2A"/>
    <w:rsid w:val="005D0818"/>
    <w:rsid w:val="005D089A"/>
    <w:rsid w:val="005D08AD"/>
    <w:rsid w:val="005D1EC0"/>
    <w:rsid w:val="005D3508"/>
    <w:rsid w:val="005D393D"/>
    <w:rsid w:val="005D41EB"/>
    <w:rsid w:val="005D4671"/>
    <w:rsid w:val="005D46A9"/>
    <w:rsid w:val="005D4AB8"/>
    <w:rsid w:val="005D4F66"/>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60C7"/>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2C0"/>
    <w:rsid w:val="0062334E"/>
    <w:rsid w:val="006237C6"/>
    <w:rsid w:val="00623F37"/>
    <w:rsid w:val="00623F56"/>
    <w:rsid w:val="006242E9"/>
    <w:rsid w:val="006250F6"/>
    <w:rsid w:val="006258F1"/>
    <w:rsid w:val="00626341"/>
    <w:rsid w:val="00626BBC"/>
    <w:rsid w:val="0062715B"/>
    <w:rsid w:val="006274B9"/>
    <w:rsid w:val="00627589"/>
    <w:rsid w:val="00627808"/>
    <w:rsid w:val="0062788C"/>
    <w:rsid w:val="00627CD4"/>
    <w:rsid w:val="00630DE9"/>
    <w:rsid w:val="00630F03"/>
    <w:rsid w:val="00631E78"/>
    <w:rsid w:val="00632B0E"/>
    <w:rsid w:val="006330E0"/>
    <w:rsid w:val="00633526"/>
    <w:rsid w:val="0063491E"/>
    <w:rsid w:val="006349FB"/>
    <w:rsid w:val="00634E47"/>
    <w:rsid w:val="00635013"/>
    <w:rsid w:val="00635443"/>
    <w:rsid w:val="0063557A"/>
    <w:rsid w:val="00636198"/>
    <w:rsid w:val="00636208"/>
    <w:rsid w:val="00636500"/>
    <w:rsid w:val="00640399"/>
    <w:rsid w:val="006408D3"/>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0DA"/>
    <w:rsid w:val="006658A8"/>
    <w:rsid w:val="00665D82"/>
    <w:rsid w:val="00666B2A"/>
    <w:rsid w:val="00670373"/>
    <w:rsid w:val="00671B2B"/>
    <w:rsid w:val="00671DB5"/>
    <w:rsid w:val="0067281B"/>
    <w:rsid w:val="00673538"/>
    <w:rsid w:val="006737AC"/>
    <w:rsid w:val="0067544C"/>
    <w:rsid w:val="00676BA9"/>
    <w:rsid w:val="00680281"/>
    <w:rsid w:val="00681CDE"/>
    <w:rsid w:val="006824FC"/>
    <w:rsid w:val="006832FF"/>
    <w:rsid w:val="0068448B"/>
    <w:rsid w:val="006853B3"/>
    <w:rsid w:val="00685936"/>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A7873"/>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02BA"/>
    <w:rsid w:val="006D2363"/>
    <w:rsid w:val="006D3202"/>
    <w:rsid w:val="006D3C8B"/>
    <w:rsid w:val="006D463E"/>
    <w:rsid w:val="006D5013"/>
    <w:rsid w:val="006D5627"/>
    <w:rsid w:val="006D5727"/>
    <w:rsid w:val="006D6694"/>
    <w:rsid w:val="006E02D5"/>
    <w:rsid w:val="006E04DD"/>
    <w:rsid w:val="006E0B40"/>
    <w:rsid w:val="006E0FF3"/>
    <w:rsid w:val="006E28D7"/>
    <w:rsid w:val="006E28FD"/>
    <w:rsid w:val="006E2957"/>
    <w:rsid w:val="006E4B8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6F7CB4"/>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35"/>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2D19"/>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0DD0"/>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190F"/>
    <w:rsid w:val="007E2CF6"/>
    <w:rsid w:val="007E3728"/>
    <w:rsid w:val="007E3D46"/>
    <w:rsid w:val="007E3D62"/>
    <w:rsid w:val="007E53CB"/>
    <w:rsid w:val="007E541B"/>
    <w:rsid w:val="007E625C"/>
    <w:rsid w:val="007E6607"/>
    <w:rsid w:val="007E6B9F"/>
    <w:rsid w:val="007E7010"/>
    <w:rsid w:val="007F00DA"/>
    <w:rsid w:val="007F0164"/>
    <w:rsid w:val="007F01B0"/>
    <w:rsid w:val="007F0E6E"/>
    <w:rsid w:val="007F1A0D"/>
    <w:rsid w:val="007F1B2E"/>
    <w:rsid w:val="007F1B84"/>
    <w:rsid w:val="007F2173"/>
    <w:rsid w:val="007F47E7"/>
    <w:rsid w:val="007F4F75"/>
    <w:rsid w:val="007F6402"/>
    <w:rsid w:val="007F6D78"/>
    <w:rsid w:val="007F73D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2"/>
    <w:rsid w:val="00813A3F"/>
    <w:rsid w:val="0081425E"/>
    <w:rsid w:val="008142E7"/>
    <w:rsid w:val="00814F72"/>
    <w:rsid w:val="0081509F"/>
    <w:rsid w:val="008150F0"/>
    <w:rsid w:val="008176D9"/>
    <w:rsid w:val="00817F2D"/>
    <w:rsid w:val="00820F8F"/>
    <w:rsid w:val="00821BB1"/>
    <w:rsid w:val="008238A2"/>
    <w:rsid w:val="00823BF2"/>
    <w:rsid w:val="0082502F"/>
    <w:rsid w:val="008253EC"/>
    <w:rsid w:val="00825FEE"/>
    <w:rsid w:val="008266F4"/>
    <w:rsid w:val="008267FE"/>
    <w:rsid w:val="0082692A"/>
    <w:rsid w:val="00826A7E"/>
    <w:rsid w:val="008272CE"/>
    <w:rsid w:val="00827AF2"/>
    <w:rsid w:val="008318B0"/>
    <w:rsid w:val="00831C06"/>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6890"/>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37F"/>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6E79"/>
    <w:rsid w:val="008B7C49"/>
    <w:rsid w:val="008C00D2"/>
    <w:rsid w:val="008C0807"/>
    <w:rsid w:val="008C10CF"/>
    <w:rsid w:val="008C1D31"/>
    <w:rsid w:val="008C1E31"/>
    <w:rsid w:val="008C2DAB"/>
    <w:rsid w:val="008C3A83"/>
    <w:rsid w:val="008C3B7C"/>
    <w:rsid w:val="008C3D60"/>
    <w:rsid w:val="008C3FB4"/>
    <w:rsid w:val="008C4071"/>
    <w:rsid w:val="008C453A"/>
    <w:rsid w:val="008C5210"/>
    <w:rsid w:val="008C5433"/>
    <w:rsid w:val="008C5658"/>
    <w:rsid w:val="008C6767"/>
    <w:rsid w:val="008C69ED"/>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7E6"/>
    <w:rsid w:val="008F0B38"/>
    <w:rsid w:val="008F1C0B"/>
    <w:rsid w:val="008F2477"/>
    <w:rsid w:val="008F2C51"/>
    <w:rsid w:val="008F32D0"/>
    <w:rsid w:val="008F34D6"/>
    <w:rsid w:val="008F35AA"/>
    <w:rsid w:val="008F38C8"/>
    <w:rsid w:val="008F4D52"/>
    <w:rsid w:val="008F52B3"/>
    <w:rsid w:val="008F5556"/>
    <w:rsid w:val="008F55EF"/>
    <w:rsid w:val="008F6A15"/>
    <w:rsid w:val="008F6D6B"/>
    <w:rsid w:val="008F7024"/>
    <w:rsid w:val="008F717C"/>
    <w:rsid w:val="008F7226"/>
    <w:rsid w:val="008F749E"/>
    <w:rsid w:val="008F7BC1"/>
    <w:rsid w:val="009000C3"/>
    <w:rsid w:val="009003B1"/>
    <w:rsid w:val="00901552"/>
    <w:rsid w:val="00901759"/>
    <w:rsid w:val="00901FB3"/>
    <w:rsid w:val="00902E59"/>
    <w:rsid w:val="009032BE"/>
    <w:rsid w:val="009038DF"/>
    <w:rsid w:val="00903CA1"/>
    <w:rsid w:val="00903F2F"/>
    <w:rsid w:val="0090467B"/>
    <w:rsid w:val="00904BC4"/>
    <w:rsid w:val="0090532E"/>
    <w:rsid w:val="0090576B"/>
    <w:rsid w:val="00905E5B"/>
    <w:rsid w:val="00907F23"/>
    <w:rsid w:val="0091024A"/>
    <w:rsid w:val="0091118A"/>
    <w:rsid w:val="009122A7"/>
    <w:rsid w:val="0091235E"/>
    <w:rsid w:val="00912795"/>
    <w:rsid w:val="009134E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4386"/>
    <w:rsid w:val="00935371"/>
    <w:rsid w:val="0093546E"/>
    <w:rsid w:val="00935623"/>
    <w:rsid w:val="009357CC"/>
    <w:rsid w:val="0093767A"/>
    <w:rsid w:val="0094023D"/>
    <w:rsid w:val="009425A7"/>
    <w:rsid w:val="00942B80"/>
    <w:rsid w:val="00942BCA"/>
    <w:rsid w:val="00943541"/>
    <w:rsid w:val="009442A7"/>
    <w:rsid w:val="00944521"/>
    <w:rsid w:val="00944784"/>
    <w:rsid w:val="0094510F"/>
    <w:rsid w:val="00945C66"/>
    <w:rsid w:val="0094637F"/>
    <w:rsid w:val="00946582"/>
    <w:rsid w:val="00946722"/>
    <w:rsid w:val="0094785D"/>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279"/>
    <w:rsid w:val="009716FC"/>
    <w:rsid w:val="00971D98"/>
    <w:rsid w:val="00974B39"/>
    <w:rsid w:val="0097609B"/>
    <w:rsid w:val="009773F1"/>
    <w:rsid w:val="00980167"/>
    <w:rsid w:val="00980D68"/>
    <w:rsid w:val="00980F0A"/>
    <w:rsid w:val="00982D52"/>
    <w:rsid w:val="00983A43"/>
    <w:rsid w:val="009841CD"/>
    <w:rsid w:val="00984CAB"/>
    <w:rsid w:val="009855D4"/>
    <w:rsid w:val="00985A84"/>
    <w:rsid w:val="00985F55"/>
    <w:rsid w:val="00986CE1"/>
    <w:rsid w:val="00986FE3"/>
    <w:rsid w:val="009875D0"/>
    <w:rsid w:val="009879B2"/>
    <w:rsid w:val="00987DE7"/>
    <w:rsid w:val="009904E9"/>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24B8"/>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7AC"/>
    <w:rsid w:val="009C19E0"/>
    <w:rsid w:val="009C1B9B"/>
    <w:rsid w:val="009C2357"/>
    <w:rsid w:val="009C2518"/>
    <w:rsid w:val="009C30B3"/>
    <w:rsid w:val="009C3467"/>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DBE"/>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3D51"/>
    <w:rsid w:val="00A24315"/>
    <w:rsid w:val="00A24AEA"/>
    <w:rsid w:val="00A25751"/>
    <w:rsid w:val="00A2600D"/>
    <w:rsid w:val="00A2646F"/>
    <w:rsid w:val="00A26794"/>
    <w:rsid w:val="00A26F11"/>
    <w:rsid w:val="00A27446"/>
    <w:rsid w:val="00A27846"/>
    <w:rsid w:val="00A27EC2"/>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66EF"/>
    <w:rsid w:val="00A66B36"/>
    <w:rsid w:val="00A66B46"/>
    <w:rsid w:val="00A6707D"/>
    <w:rsid w:val="00A676BC"/>
    <w:rsid w:val="00A71A81"/>
    <w:rsid w:val="00A71BA0"/>
    <w:rsid w:val="00A71EDB"/>
    <w:rsid w:val="00A728AD"/>
    <w:rsid w:val="00A72C96"/>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5C34"/>
    <w:rsid w:val="00A96450"/>
    <w:rsid w:val="00A96630"/>
    <w:rsid w:val="00A97192"/>
    <w:rsid w:val="00A975A5"/>
    <w:rsid w:val="00A97EF0"/>
    <w:rsid w:val="00AA105C"/>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650A"/>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2336"/>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AD9"/>
    <w:rsid w:val="00AE60D1"/>
    <w:rsid w:val="00AE6260"/>
    <w:rsid w:val="00AE6CA9"/>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3800"/>
    <w:rsid w:val="00B04E75"/>
    <w:rsid w:val="00B05A03"/>
    <w:rsid w:val="00B06741"/>
    <w:rsid w:val="00B06ED0"/>
    <w:rsid w:val="00B07665"/>
    <w:rsid w:val="00B07BF3"/>
    <w:rsid w:val="00B1096B"/>
    <w:rsid w:val="00B10C4C"/>
    <w:rsid w:val="00B1123C"/>
    <w:rsid w:val="00B12512"/>
    <w:rsid w:val="00B12964"/>
    <w:rsid w:val="00B14544"/>
    <w:rsid w:val="00B16562"/>
    <w:rsid w:val="00B171D4"/>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459"/>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57DA7"/>
    <w:rsid w:val="00B600AE"/>
    <w:rsid w:val="00B60312"/>
    <w:rsid w:val="00B606C9"/>
    <w:rsid w:val="00B60CB8"/>
    <w:rsid w:val="00B61B56"/>
    <w:rsid w:val="00B62973"/>
    <w:rsid w:val="00B62D48"/>
    <w:rsid w:val="00B6363E"/>
    <w:rsid w:val="00B64562"/>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77E38"/>
    <w:rsid w:val="00B80EB2"/>
    <w:rsid w:val="00B81AB3"/>
    <w:rsid w:val="00B81E4A"/>
    <w:rsid w:val="00B83109"/>
    <w:rsid w:val="00B83AF3"/>
    <w:rsid w:val="00B84FAD"/>
    <w:rsid w:val="00B8671F"/>
    <w:rsid w:val="00B867A0"/>
    <w:rsid w:val="00B87FE9"/>
    <w:rsid w:val="00B903E0"/>
    <w:rsid w:val="00B909B7"/>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A7835"/>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682D"/>
    <w:rsid w:val="00BC7052"/>
    <w:rsid w:val="00BC759E"/>
    <w:rsid w:val="00BD00CF"/>
    <w:rsid w:val="00BD039B"/>
    <w:rsid w:val="00BD1A60"/>
    <w:rsid w:val="00BD239D"/>
    <w:rsid w:val="00BD5D26"/>
    <w:rsid w:val="00BE05E8"/>
    <w:rsid w:val="00BE06CA"/>
    <w:rsid w:val="00BE1858"/>
    <w:rsid w:val="00BE2D14"/>
    <w:rsid w:val="00BE3A8E"/>
    <w:rsid w:val="00BE3B73"/>
    <w:rsid w:val="00BE3C0E"/>
    <w:rsid w:val="00BE4840"/>
    <w:rsid w:val="00BE4D50"/>
    <w:rsid w:val="00BE4F69"/>
    <w:rsid w:val="00BE598F"/>
    <w:rsid w:val="00BE65AB"/>
    <w:rsid w:val="00BE71E1"/>
    <w:rsid w:val="00BE7C72"/>
    <w:rsid w:val="00BF1081"/>
    <w:rsid w:val="00BF1959"/>
    <w:rsid w:val="00BF22F5"/>
    <w:rsid w:val="00BF3A5A"/>
    <w:rsid w:val="00BF4594"/>
    <w:rsid w:val="00BF5AEB"/>
    <w:rsid w:val="00BF5CC0"/>
    <w:rsid w:val="00BF6BED"/>
    <w:rsid w:val="00BF6C92"/>
    <w:rsid w:val="00BF780E"/>
    <w:rsid w:val="00C0049A"/>
    <w:rsid w:val="00C00F86"/>
    <w:rsid w:val="00C01579"/>
    <w:rsid w:val="00C01740"/>
    <w:rsid w:val="00C01C47"/>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2BF"/>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06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AA6"/>
    <w:rsid w:val="00C6342C"/>
    <w:rsid w:val="00C6399F"/>
    <w:rsid w:val="00C643C7"/>
    <w:rsid w:val="00C64A65"/>
    <w:rsid w:val="00C64F47"/>
    <w:rsid w:val="00C654DD"/>
    <w:rsid w:val="00C65818"/>
    <w:rsid w:val="00C665FD"/>
    <w:rsid w:val="00C66759"/>
    <w:rsid w:val="00C66E3C"/>
    <w:rsid w:val="00C671FD"/>
    <w:rsid w:val="00C67553"/>
    <w:rsid w:val="00C67DBA"/>
    <w:rsid w:val="00C67E20"/>
    <w:rsid w:val="00C70339"/>
    <w:rsid w:val="00C70F76"/>
    <w:rsid w:val="00C714A2"/>
    <w:rsid w:val="00C725E4"/>
    <w:rsid w:val="00C7286B"/>
    <w:rsid w:val="00C72A69"/>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293"/>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084"/>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20B"/>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378F3"/>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14BD"/>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AC4"/>
    <w:rsid w:val="00D74236"/>
    <w:rsid w:val="00D7495D"/>
    <w:rsid w:val="00D75062"/>
    <w:rsid w:val="00D77C78"/>
    <w:rsid w:val="00D80649"/>
    <w:rsid w:val="00D80CDF"/>
    <w:rsid w:val="00D8178E"/>
    <w:rsid w:val="00D83945"/>
    <w:rsid w:val="00D84542"/>
    <w:rsid w:val="00D850C0"/>
    <w:rsid w:val="00D8625D"/>
    <w:rsid w:val="00D86A7B"/>
    <w:rsid w:val="00D86CED"/>
    <w:rsid w:val="00D86F07"/>
    <w:rsid w:val="00D87000"/>
    <w:rsid w:val="00D900E3"/>
    <w:rsid w:val="00D90C01"/>
    <w:rsid w:val="00D91242"/>
    <w:rsid w:val="00D91789"/>
    <w:rsid w:val="00D93A32"/>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CCE"/>
    <w:rsid w:val="00DC1D60"/>
    <w:rsid w:val="00DC21AF"/>
    <w:rsid w:val="00DC2956"/>
    <w:rsid w:val="00DC3291"/>
    <w:rsid w:val="00DC35BA"/>
    <w:rsid w:val="00DC3961"/>
    <w:rsid w:val="00DC3A1D"/>
    <w:rsid w:val="00DC3A9F"/>
    <w:rsid w:val="00DC3D47"/>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3A4"/>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2F25"/>
    <w:rsid w:val="00DF3708"/>
    <w:rsid w:val="00DF3A83"/>
    <w:rsid w:val="00DF41B7"/>
    <w:rsid w:val="00DF4293"/>
    <w:rsid w:val="00DF42A7"/>
    <w:rsid w:val="00DF5705"/>
    <w:rsid w:val="00DF58E2"/>
    <w:rsid w:val="00DF5B4F"/>
    <w:rsid w:val="00DF687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1893"/>
    <w:rsid w:val="00E1204F"/>
    <w:rsid w:val="00E120A5"/>
    <w:rsid w:val="00E121DF"/>
    <w:rsid w:val="00E12338"/>
    <w:rsid w:val="00E1329C"/>
    <w:rsid w:val="00E13456"/>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0811"/>
    <w:rsid w:val="00E3240F"/>
    <w:rsid w:val="00E32664"/>
    <w:rsid w:val="00E33261"/>
    <w:rsid w:val="00E345D2"/>
    <w:rsid w:val="00E34B3D"/>
    <w:rsid w:val="00E35EAF"/>
    <w:rsid w:val="00E375BF"/>
    <w:rsid w:val="00E3782C"/>
    <w:rsid w:val="00E42587"/>
    <w:rsid w:val="00E42A6B"/>
    <w:rsid w:val="00E42B7C"/>
    <w:rsid w:val="00E448B7"/>
    <w:rsid w:val="00E45860"/>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0739"/>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5AEB"/>
    <w:rsid w:val="00E96E22"/>
    <w:rsid w:val="00E97C7F"/>
    <w:rsid w:val="00EA001C"/>
    <w:rsid w:val="00EA0CD1"/>
    <w:rsid w:val="00EA100E"/>
    <w:rsid w:val="00EA141A"/>
    <w:rsid w:val="00EA1822"/>
    <w:rsid w:val="00EA2507"/>
    <w:rsid w:val="00EA256A"/>
    <w:rsid w:val="00EA4970"/>
    <w:rsid w:val="00EA61AB"/>
    <w:rsid w:val="00EA634B"/>
    <w:rsid w:val="00EA6573"/>
    <w:rsid w:val="00EA6E8F"/>
    <w:rsid w:val="00EB35C1"/>
    <w:rsid w:val="00EB3686"/>
    <w:rsid w:val="00EB381D"/>
    <w:rsid w:val="00EB511F"/>
    <w:rsid w:val="00EB58C7"/>
    <w:rsid w:val="00EB5DC1"/>
    <w:rsid w:val="00EB6D85"/>
    <w:rsid w:val="00EB6E36"/>
    <w:rsid w:val="00EB7B78"/>
    <w:rsid w:val="00EB7FCE"/>
    <w:rsid w:val="00EC0799"/>
    <w:rsid w:val="00EC121F"/>
    <w:rsid w:val="00EC1554"/>
    <w:rsid w:val="00EC2C0D"/>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4F3F"/>
    <w:rsid w:val="00EE523A"/>
    <w:rsid w:val="00EE54B9"/>
    <w:rsid w:val="00EE6920"/>
    <w:rsid w:val="00EE6E84"/>
    <w:rsid w:val="00EE7654"/>
    <w:rsid w:val="00EF13E9"/>
    <w:rsid w:val="00EF2D22"/>
    <w:rsid w:val="00EF331B"/>
    <w:rsid w:val="00EF336C"/>
    <w:rsid w:val="00EF393F"/>
    <w:rsid w:val="00EF401B"/>
    <w:rsid w:val="00EF4272"/>
    <w:rsid w:val="00EF5F95"/>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6B42"/>
    <w:rsid w:val="00F279FF"/>
    <w:rsid w:val="00F31B00"/>
    <w:rsid w:val="00F329E4"/>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9CF"/>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900"/>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1D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5">
    <w:name w:val="Table Grid5"/>
    <w:basedOn w:val="TableNormal"/>
    <w:next w:val="TableGrid"/>
    <w:uiPriority w:val="39"/>
    <w:rsid w:val="004A699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7636</Words>
  <Characters>4354</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Aurelija Družinienė</dc:creator>
  <cp:keywords/>
  <dc:description/>
  <cp:lastModifiedBy>Aurelija Družinienė</cp:lastModifiedBy>
  <cp:revision>6</cp:revision>
  <cp:lastPrinted>2022-04-29T11:22:00Z</cp:lastPrinted>
  <dcterms:created xsi:type="dcterms:W3CDTF">2026-06-29T08:26:00Z</dcterms:created>
  <dcterms:modified xsi:type="dcterms:W3CDTF">2026-06-30T07:28:00Z</dcterms:modified>
</cp:coreProperties>
</file>